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5641"/>
      </w:tblGrid>
      <w:tr w:rsidR="00F91A26" w:rsidRPr="00F63E25" w:rsidTr="003C3C62">
        <w:trPr>
          <w:trHeight w:val="2696"/>
        </w:trPr>
        <w:tc>
          <w:tcPr>
            <w:tcW w:w="4140" w:type="dxa"/>
            <w:vAlign w:val="center"/>
          </w:tcPr>
          <w:p w:rsidR="00720879" w:rsidRPr="00F63E25" w:rsidRDefault="00AF5428" w:rsidP="00D807B3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08D4DDD7" wp14:editId="694F2585">
                  <wp:simplePos x="0" y="0"/>
                  <wp:positionH relativeFrom="margin">
                    <wp:posOffset>-60325</wp:posOffset>
                  </wp:positionH>
                  <wp:positionV relativeFrom="margin">
                    <wp:posOffset>0</wp:posOffset>
                  </wp:positionV>
                  <wp:extent cx="2042484" cy="2016000"/>
                  <wp:effectExtent l="0" t="0" r="0" b="381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2484" cy="20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41" w:type="dxa"/>
          </w:tcPr>
          <w:p w:rsidR="003C3C62" w:rsidRPr="00F63E25" w:rsidRDefault="003C3C62" w:rsidP="00AF7639">
            <w:pPr>
              <w:jc w:val="right"/>
            </w:pPr>
          </w:p>
          <w:p w:rsidR="00720879" w:rsidRPr="00F63E25" w:rsidRDefault="00AF7639" w:rsidP="00AF7639">
            <w:pPr>
              <w:jc w:val="right"/>
            </w:pPr>
            <w:r>
              <w:t xml:space="preserve">  </w:t>
            </w:r>
            <w:r w:rsidR="003C3C62" w:rsidRPr="00F63E25">
              <w:t>«</w:t>
            </w:r>
            <w:r w:rsidR="00720879" w:rsidRPr="00F63E25">
              <w:t>УТВЕРЖДАЮ</w:t>
            </w:r>
            <w:r w:rsidR="003C3C62" w:rsidRPr="00F63E25">
              <w:t>»</w:t>
            </w:r>
          </w:p>
          <w:p w:rsidR="00720879" w:rsidRPr="00F63E25" w:rsidRDefault="00720879" w:rsidP="00AF7639">
            <w:pPr>
              <w:jc w:val="right"/>
            </w:pPr>
            <w:r w:rsidRPr="00F63E25">
              <w:t>Генеральный директор</w:t>
            </w:r>
          </w:p>
          <w:p w:rsidR="00720879" w:rsidRPr="00F63E25" w:rsidRDefault="009C0029" w:rsidP="00AF7639">
            <w:pPr>
              <w:jc w:val="right"/>
            </w:pPr>
            <w:r>
              <w:t>ООО</w:t>
            </w:r>
            <w:r w:rsidR="00720879" w:rsidRPr="00F63E25">
              <w:t xml:space="preserve"> «</w:t>
            </w:r>
            <w:r>
              <w:t>Электротеплосеть</w:t>
            </w:r>
            <w:r w:rsidR="00720879" w:rsidRPr="00F63E25">
              <w:t>»</w:t>
            </w:r>
          </w:p>
          <w:p w:rsidR="00620CC5" w:rsidRPr="00F63E25" w:rsidRDefault="00620CC5" w:rsidP="00AF7639">
            <w:pPr>
              <w:jc w:val="right"/>
            </w:pPr>
          </w:p>
          <w:p w:rsidR="00720879" w:rsidRPr="00F63E25" w:rsidRDefault="00A2796A" w:rsidP="00AF7639">
            <w:pPr>
              <w:jc w:val="right"/>
            </w:pPr>
            <w:r>
              <w:t xml:space="preserve">     _</w:t>
            </w:r>
            <w:r w:rsidR="003C3C62" w:rsidRPr="00F63E25">
              <w:t>__________________</w:t>
            </w:r>
            <w:r w:rsidR="00720879" w:rsidRPr="00F63E25">
              <w:t xml:space="preserve"> </w:t>
            </w:r>
            <w:r w:rsidR="009C0029">
              <w:t>А.Б. Сурдин</w:t>
            </w:r>
          </w:p>
          <w:p w:rsidR="00720879" w:rsidRPr="00F63E25" w:rsidRDefault="00620CC5" w:rsidP="00D6375D">
            <w:pPr>
              <w:jc w:val="right"/>
            </w:pPr>
            <w:r w:rsidRPr="00F63E25">
              <w:t>«</w:t>
            </w:r>
            <w:r w:rsidR="00720879" w:rsidRPr="00F63E25">
              <w:t>_____</w:t>
            </w:r>
            <w:r w:rsidRPr="00F63E25">
              <w:t>»</w:t>
            </w:r>
            <w:r w:rsidR="003C3C62" w:rsidRPr="00F63E25">
              <w:t xml:space="preserve"> </w:t>
            </w:r>
            <w:r w:rsidR="00CF4AD8" w:rsidRPr="00F63E25">
              <w:t>_______________</w:t>
            </w:r>
            <w:r w:rsidR="003C3C62" w:rsidRPr="00F63E25">
              <w:t xml:space="preserve"> </w:t>
            </w:r>
            <w:r w:rsidR="00CF4AD8" w:rsidRPr="00F63E25">
              <w:t>201</w:t>
            </w:r>
            <w:r w:rsidR="00D6375D">
              <w:t>5</w:t>
            </w:r>
            <w:r w:rsidR="00407CF2" w:rsidRPr="00F63E25">
              <w:t xml:space="preserve"> </w:t>
            </w:r>
            <w:r w:rsidR="00720879" w:rsidRPr="00F63E25">
              <w:t>г.</w:t>
            </w:r>
          </w:p>
        </w:tc>
      </w:tr>
    </w:tbl>
    <w:p w:rsidR="00720879" w:rsidRPr="00F63E25" w:rsidRDefault="00720879" w:rsidP="00D807B3"/>
    <w:p w:rsidR="00720879" w:rsidRPr="00F63E25" w:rsidRDefault="00310564" w:rsidP="00D807B3">
      <w:r w:rsidRPr="00F63E25">
        <w:t xml:space="preserve"> </w:t>
      </w:r>
    </w:p>
    <w:p w:rsidR="00720879" w:rsidRPr="00F63E25" w:rsidRDefault="00310564" w:rsidP="00D807B3">
      <w:r w:rsidRPr="00F63E25">
        <w:t xml:space="preserve"> </w:t>
      </w:r>
    </w:p>
    <w:p w:rsidR="00720879" w:rsidRPr="00F63E25" w:rsidRDefault="00720879" w:rsidP="00D807B3"/>
    <w:p w:rsidR="00070A00" w:rsidRPr="00CF4644" w:rsidRDefault="00070A00" w:rsidP="00D807B3">
      <w:pPr>
        <w:rPr>
          <w:rFonts w:eastAsia="Calibri"/>
          <w:color w:val="365F91" w:themeColor="accent1" w:themeShade="BF"/>
          <w:lang w:eastAsia="en-US"/>
        </w:rPr>
      </w:pPr>
    </w:p>
    <w:p w:rsidR="00070A00" w:rsidRPr="00CF4644" w:rsidRDefault="00070A00" w:rsidP="00D807B3">
      <w:pPr>
        <w:rPr>
          <w:rFonts w:eastAsia="Calibri"/>
          <w:color w:val="365F91" w:themeColor="accent1" w:themeShade="BF"/>
          <w:lang w:eastAsia="en-US"/>
        </w:rPr>
      </w:pPr>
    </w:p>
    <w:p w:rsidR="00070A00" w:rsidRPr="00CF4644" w:rsidRDefault="00070A00" w:rsidP="00D807B3">
      <w:pPr>
        <w:rPr>
          <w:rFonts w:eastAsia="Calibri"/>
          <w:color w:val="365F91" w:themeColor="accent1" w:themeShade="BF"/>
          <w:lang w:eastAsia="en-US"/>
        </w:rPr>
      </w:pPr>
    </w:p>
    <w:p w:rsidR="00070A00" w:rsidRPr="00ED318D" w:rsidRDefault="00620CC5" w:rsidP="00ED318D">
      <w:pPr>
        <w:jc w:val="center"/>
        <w:rPr>
          <w:rFonts w:eastAsia="Calibri"/>
          <w:lang w:eastAsia="en-US"/>
        </w:rPr>
      </w:pPr>
      <w:r w:rsidRPr="00ED318D">
        <w:rPr>
          <w:rFonts w:eastAsia="Calibri"/>
          <w:lang w:eastAsia="en-US"/>
        </w:rPr>
        <w:t>ЗАКУПОЧНАЯ ДОКУМЕНТАЦИЯ</w:t>
      </w:r>
    </w:p>
    <w:p w:rsidR="004C1B8F" w:rsidRPr="00ED318D" w:rsidRDefault="00AF5428" w:rsidP="00ED318D">
      <w:pPr>
        <w:jc w:val="center"/>
        <w:rPr>
          <w:rFonts w:eastAsia="Calibri"/>
          <w:lang w:eastAsia="en-US"/>
        </w:rPr>
      </w:pPr>
      <w:r w:rsidRPr="00ED318D">
        <w:rPr>
          <w:rFonts w:eastAsia="Calibri"/>
          <w:lang w:eastAsia="en-US"/>
        </w:rPr>
        <w:t xml:space="preserve">ПО </w:t>
      </w:r>
      <w:r w:rsidR="00E57646" w:rsidRPr="00ED318D">
        <w:rPr>
          <w:rFonts w:eastAsia="Calibri"/>
          <w:lang w:eastAsia="en-US"/>
        </w:rPr>
        <w:t>ЗАПРОС</w:t>
      </w:r>
      <w:r w:rsidRPr="00ED318D">
        <w:rPr>
          <w:rFonts w:eastAsia="Calibri"/>
          <w:lang w:eastAsia="en-US"/>
        </w:rPr>
        <w:t>У</w:t>
      </w:r>
      <w:r w:rsidR="00E57646" w:rsidRPr="00ED318D">
        <w:rPr>
          <w:rFonts w:eastAsia="Calibri"/>
          <w:lang w:eastAsia="en-US"/>
        </w:rPr>
        <w:t xml:space="preserve"> КОТИРОВОК</w:t>
      </w:r>
      <w:r w:rsidR="007C6E72">
        <w:rPr>
          <w:rFonts w:eastAsia="Calibri"/>
          <w:lang w:eastAsia="en-US"/>
        </w:rPr>
        <w:t xml:space="preserve">  НА  ПРАВО ЗАКЛЮЧЕНИЯ ДОГОВОРА</w:t>
      </w:r>
    </w:p>
    <w:p w:rsidR="0027237D" w:rsidRDefault="006D238D" w:rsidP="0027237D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</w:t>
      </w:r>
      <w:r w:rsidR="0027237D">
        <w:rPr>
          <w:rFonts w:eastAsia="Calibri"/>
          <w:lang w:eastAsia="en-US"/>
        </w:rPr>
        <w:t xml:space="preserve"> ВЫПОЛНЕНИЕ  ИНЖЕНЕРНО-ИЗЫСКАТЕЛЬСКИХ РАБОТ И РАЗРАБОТКУ ПРОЕКТНО-</w:t>
      </w:r>
      <w:r w:rsidR="00C3589D">
        <w:rPr>
          <w:rFonts w:eastAsia="Calibri"/>
          <w:lang w:eastAsia="en-US"/>
        </w:rPr>
        <w:t>СМЕТНОЙ ДОКУМЕНТАЦИИ ПО ОБЪЕКТУ:</w:t>
      </w:r>
      <w:r w:rsidR="0027237D">
        <w:rPr>
          <w:rFonts w:eastAsia="Calibri"/>
          <w:lang w:eastAsia="en-US"/>
        </w:rPr>
        <w:t xml:space="preserve">  </w:t>
      </w:r>
    </w:p>
    <w:p w:rsidR="00194E52" w:rsidRPr="00ED318D" w:rsidRDefault="0027237D" w:rsidP="0027237D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«РЕКОНСТРУКЦИЯ </w:t>
      </w:r>
      <w:r w:rsidR="00242D59">
        <w:rPr>
          <w:rFonts w:eastAsia="Calibri"/>
          <w:lang w:eastAsia="en-US"/>
        </w:rPr>
        <w:t xml:space="preserve"> ЛИНИИ ЭЛЕКТРОПЕРЕДАЧ</w:t>
      </w:r>
      <w:r>
        <w:rPr>
          <w:rFonts w:eastAsia="Calibri"/>
          <w:lang w:eastAsia="en-US"/>
        </w:rPr>
        <w:t xml:space="preserve"> ВЛ-10 КВ В </w:t>
      </w:r>
      <w:r w:rsidR="007F3401">
        <w:rPr>
          <w:rFonts w:eastAsia="Calibri"/>
          <w:lang w:eastAsia="en-US"/>
        </w:rPr>
        <w:t>С</w:t>
      </w:r>
      <w:r>
        <w:rPr>
          <w:rFonts w:eastAsia="Calibri"/>
          <w:lang w:eastAsia="en-US"/>
        </w:rPr>
        <w:t>. ШИРИНГУШИ ЗУБОВО-ПОЛЯНСКОГО РАЙОНА РЕСПУБЛИКИ МОРДОВИЯ»</w:t>
      </w:r>
    </w:p>
    <w:p w:rsidR="00070A00" w:rsidRPr="00CF4644" w:rsidRDefault="00070A00" w:rsidP="00D807B3">
      <w:pPr>
        <w:rPr>
          <w:rFonts w:eastAsia="Calibri"/>
          <w:color w:val="365F91" w:themeColor="accent1" w:themeShade="BF"/>
          <w:lang w:eastAsia="en-US"/>
        </w:rPr>
      </w:pPr>
    </w:p>
    <w:p w:rsidR="00E407CA" w:rsidRPr="00CF4644" w:rsidRDefault="00E407CA" w:rsidP="00D807B3">
      <w:pPr>
        <w:rPr>
          <w:rFonts w:eastAsia="Calibri"/>
          <w:color w:val="365F91" w:themeColor="accent1" w:themeShade="BF"/>
          <w:lang w:eastAsia="en-US"/>
        </w:rPr>
      </w:pPr>
    </w:p>
    <w:p w:rsidR="00E407CA" w:rsidRPr="00CF4644" w:rsidRDefault="00E407CA" w:rsidP="00D807B3">
      <w:pPr>
        <w:rPr>
          <w:rFonts w:eastAsia="Calibri"/>
          <w:color w:val="365F91" w:themeColor="accent1" w:themeShade="BF"/>
          <w:lang w:eastAsia="en-US"/>
        </w:rPr>
      </w:pPr>
    </w:p>
    <w:p w:rsidR="00E407CA" w:rsidRPr="00CF4644" w:rsidRDefault="00E407CA" w:rsidP="00D807B3">
      <w:pPr>
        <w:rPr>
          <w:rFonts w:eastAsia="Calibri"/>
          <w:color w:val="365F91" w:themeColor="accent1" w:themeShade="BF"/>
          <w:lang w:eastAsia="en-US"/>
        </w:rPr>
      </w:pPr>
    </w:p>
    <w:p w:rsidR="00070A00" w:rsidRPr="00CF4644" w:rsidRDefault="00070A00" w:rsidP="00D807B3">
      <w:pPr>
        <w:rPr>
          <w:rFonts w:eastAsia="Calibri"/>
          <w:color w:val="365F91" w:themeColor="accent1" w:themeShade="BF"/>
          <w:lang w:eastAsia="en-US"/>
        </w:rPr>
      </w:pPr>
    </w:p>
    <w:p w:rsidR="00FC32C9" w:rsidRPr="00CF4644" w:rsidRDefault="00FC32C9" w:rsidP="00D807B3">
      <w:pPr>
        <w:rPr>
          <w:rFonts w:eastAsia="Calibri"/>
          <w:color w:val="365F91" w:themeColor="accent1" w:themeShade="BF"/>
          <w:lang w:eastAsia="en-US"/>
        </w:rPr>
      </w:pPr>
    </w:p>
    <w:p w:rsidR="005D676E" w:rsidRPr="00CF4644" w:rsidRDefault="005D676E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E76771" w:rsidRPr="00CF4644" w:rsidRDefault="00E76771" w:rsidP="00D807B3">
      <w:pPr>
        <w:rPr>
          <w:rFonts w:eastAsia="Calibri"/>
          <w:color w:val="365F91" w:themeColor="accent1" w:themeShade="BF"/>
          <w:lang w:eastAsia="en-US"/>
        </w:rPr>
      </w:pPr>
    </w:p>
    <w:p w:rsidR="009C2E5F" w:rsidRPr="00CF4644" w:rsidRDefault="009C2E5F" w:rsidP="00D807B3">
      <w:pPr>
        <w:rPr>
          <w:rFonts w:eastAsia="Calibri"/>
          <w:color w:val="365F91" w:themeColor="accent1" w:themeShade="BF"/>
          <w:lang w:eastAsia="en-US"/>
        </w:rPr>
      </w:pPr>
    </w:p>
    <w:p w:rsidR="00480404" w:rsidRPr="00CF4644" w:rsidRDefault="00480404" w:rsidP="00D807B3">
      <w:pPr>
        <w:rPr>
          <w:rFonts w:eastAsia="Calibri"/>
          <w:color w:val="365F91" w:themeColor="accent1" w:themeShade="BF"/>
          <w:lang w:eastAsia="en-US"/>
        </w:rPr>
      </w:pPr>
    </w:p>
    <w:p w:rsidR="00990140" w:rsidRPr="00CF4644" w:rsidRDefault="00990140" w:rsidP="00D807B3">
      <w:pPr>
        <w:rPr>
          <w:rFonts w:eastAsia="Calibri"/>
          <w:color w:val="365F91" w:themeColor="accent1" w:themeShade="BF"/>
          <w:lang w:eastAsia="en-US"/>
        </w:rPr>
      </w:pPr>
    </w:p>
    <w:p w:rsidR="009A4592" w:rsidRPr="00CF4644" w:rsidRDefault="009A4592" w:rsidP="00D807B3">
      <w:pPr>
        <w:rPr>
          <w:rFonts w:eastAsia="Calibri"/>
          <w:color w:val="365F91" w:themeColor="accent1" w:themeShade="BF"/>
          <w:lang w:eastAsia="en-US"/>
        </w:rPr>
      </w:pPr>
    </w:p>
    <w:p w:rsidR="003C3C62" w:rsidRPr="00CF4644" w:rsidRDefault="003C3C62" w:rsidP="00D807B3">
      <w:pPr>
        <w:rPr>
          <w:rFonts w:eastAsia="Calibri"/>
          <w:color w:val="365F91" w:themeColor="accent1" w:themeShade="BF"/>
          <w:lang w:eastAsia="en-US"/>
        </w:rPr>
      </w:pPr>
    </w:p>
    <w:p w:rsidR="00AF5428" w:rsidRDefault="00AF5428" w:rsidP="00D807B3">
      <w:pPr>
        <w:rPr>
          <w:rFonts w:eastAsia="Calibri"/>
          <w:color w:val="365F91" w:themeColor="accent1" w:themeShade="BF"/>
          <w:lang w:eastAsia="en-US"/>
        </w:rPr>
      </w:pPr>
    </w:p>
    <w:p w:rsidR="00AF5428" w:rsidRDefault="00AF5428" w:rsidP="00D807B3">
      <w:pPr>
        <w:rPr>
          <w:rFonts w:eastAsia="Calibri"/>
          <w:color w:val="365F91" w:themeColor="accent1" w:themeShade="BF"/>
          <w:lang w:eastAsia="en-US"/>
        </w:rPr>
      </w:pPr>
    </w:p>
    <w:p w:rsidR="00AF5428" w:rsidRDefault="00AF5428" w:rsidP="00D807B3">
      <w:pPr>
        <w:rPr>
          <w:rFonts w:eastAsia="Calibri"/>
          <w:color w:val="365F91" w:themeColor="accent1" w:themeShade="BF"/>
          <w:lang w:eastAsia="en-US"/>
        </w:rPr>
      </w:pPr>
    </w:p>
    <w:p w:rsidR="006D238D" w:rsidRDefault="006D238D" w:rsidP="00B73D83">
      <w:pPr>
        <w:jc w:val="center"/>
        <w:rPr>
          <w:rFonts w:eastAsia="Calibri"/>
          <w:lang w:eastAsia="en-US"/>
        </w:rPr>
      </w:pPr>
    </w:p>
    <w:p w:rsidR="006D238D" w:rsidRDefault="006D238D" w:rsidP="00B73D83">
      <w:pPr>
        <w:jc w:val="center"/>
        <w:rPr>
          <w:rFonts w:eastAsia="Calibri"/>
          <w:lang w:eastAsia="en-US"/>
        </w:rPr>
      </w:pPr>
    </w:p>
    <w:p w:rsidR="006D238D" w:rsidRDefault="006D238D" w:rsidP="00B73D83">
      <w:pPr>
        <w:jc w:val="center"/>
        <w:rPr>
          <w:rFonts w:eastAsia="Calibri"/>
          <w:lang w:eastAsia="en-US"/>
        </w:rPr>
      </w:pPr>
    </w:p>
    <w:p w:rsidR="00AF5428" w:rsidRPr="00ED318D" w:rsidRDefault="00B615A7" w:rsidP="00B73D83">
      <w:pPr>
        <w:jc w:val="center"/>
        <w:rPr>
          <w:rFonts w:eastAsia="Calibri"/>
          <w:lang w:eastAsia="en-US"/>
        </w:rPr>
      </w:pPr>
      <w:r w:rsidRPr="00ED318D">
        <w:rPr>
          <w:rFonts w:eastAsia="Calibri"/>
          <w:lang w:eastAsia="en-US"/>
        </w:rPr>
        <w:t>З</w:t>
      </w:r>
      <w:r w:rsidR="00AF5428" w:rsidRPr="00ED318D">
        <w:rPr>
          <w:rFonts w:eastAsia="Calibri"/>
          <w:lang w:eastAsia="en-US"/>
        </w:rPr>
        <w:t>убова  Поляна 201</w:t>
      </w:r>
      <w:r w:rsidR="006D238D">
        <w:rPr>
          <w:rFonts w:eastAsia="Calibri"/>
          <w:lang w:eastAsia="en-US"/>
        </w:rPr>
        <w:t>5</w:t>
      </w:r>
    </w:p>
    <w:p w:rsidR="002C081E" w:rsidRPr="00CF4644" w:rsidRDefault="002C081E" w:rsidP="00D807B3">
      <w:pPr>
        <w:rPr>
          <w:color w:val="365F91" w:themeColor="accent1" w:themeShade="BF"/>
          <w:sz w:val="24"/>
          <w:szCs w:val="24"/>
          <w:lang w:eastAsia="ru-RU"/>
        </w:rPr>
      </w:pPr>
    </w:p>
    <w:tbl>
      <w:tblPr>
        <w:tblW w:w="105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108"/>
        <w:gridCol w:w="7515"/>
        <w:gridCol w:w="930"/>
      </w:tblGrid>
      <w:tr w:rsidR="00CF4644" w:rsidRPr="00CF4644" w:rsidTr="007B02C7">
        <w:tc>
          <w:tcPr>
            <w:tcW w:w="10553" w:type="dxa"/>
            <w:gridSpan w:val="3"/>
            <w:vAlign w:val="center"/>
          </w:tcPr>
          <w:p w:rsidR="00AF7639" w:rsidRPr="00AF7639" w:rsidRDefault="002C081E" w:rsidP="00D807B3">
            <w:pPr>
              <w:rPr>
                <w:sz w:val="24"/>
                <w:szCs w:val="24"/>
                <w:lang w:eastAsia="ru-RU"/>
              </w:rPr>
            </w:pPr>
            <w:r w:rsidRPr="00AF7639">
              <w:rPr>
                <w:sz w:val="24"/>
                <w:szCs w:val="24"/>
                <w:lang w:eastAsia="ru-RU"/>
              </w:rPr>
              <w:br w:type="page"/>
            </w:r>
          </w:p>
          <w:p w:rsidR="00AF7639" w:rsidRPr="00AF7639" w:rsidRDefault="00AF7639" w:rsidP="00D807B3">
            <w:pPr>
              <w:rPr>
                <w:sz w:val="24"/>
                <w:szCs w:val="24"/>
                <w:lang w:eastAsia="ru-RU"/>
              </w:rPr>
            </w:pPr>
          </w:p>
          <w:p w:rsidR="00AF7639" w:rsidRPr="00AF7639" w:rsidRDefault="00AF7639" w:rsidP="00D807B3">
            <w:pPr>
              <w:rPr>
                <w:sz w:val="24"/>
                <w:szCs w:val="24"/>
                <w:lang w:eastAsia="ru-RU"/>
              </w:rPr>
            </w:pPr>
          </w:p>
          <w:p w:rsidR="00AF7639" w:rsidRPr="00AF7639" w:rsidRDefault="00AF7639" w:rsidP="00D807B3">
            <w:pPr>
              <w:rPr>
                <w:sz w:val="24"/>
                <w:szCs w:val="24"/>
                <w:lang w:eastAsia="ru-RU"/>
              </w:rPr>
            </w:pPr>
          </w:p>
          <w:p w:rsidR="002C081E" w:rsidRPr="00AF7639" w:rsidRDefault="00037AB2" w:rsidP="00D807B3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  <w:lang w:eastAsia="ru-RU"/>
              </w:rPr>
              <w:t>С</w:t>
            </w:r>
            <w:r w:rsidR="002C081E" w:rsidRPr="00AF7639">
              <w:rPr>
                <w:sz w:val="24"/>
                <w:szCs w:val="24"/>
              </w:rPr>
              <w:t>одержание</w:t>
            </w:r>
          </w:p>
        </w:tc>
      </w:tr>
      <w:tr w:rsidR="00CF4644" w:rsidRPr="00CF4644" w:rsidTr="007B02C7">
        <w:tc>
          <w:tcPr>
            <w:tcW w:w="2108" w:type="dxa"/>
          </w:tcPr>
          <w:p w:rsidR="002C081E" w:rsidRPr="00AF7639" w:rsidRDefault="002C081E" w:rsidP="00D807B3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</w:rPr>
              <w:t>1</w:t>
            </w:r>
          </w:p>
        </w:tc>
        <w:tc>
          <w:tcPr>
            <w:tcW w:w="7515" w:type="dxa"/>
          </w:tcPr>
          <w:p w:rsidR="002C081E" w:rsidRPr="00AF7639" w:rsidRDefault="00E31091" w:rsidP="00D807B3">
            <w:pPr>
              <w:rPr>
                <w:sz w:val="24"/>
                <w:szCs w:val="24"/>
              </w:rPr>
            </w:pPr>
            <w:hyperlink w:anchor="Введение" w:history="1">
              <w:r w:rsidR="002C081E" w:rsidRPr="00AF7639">
                <w:rPr>
                  <w:sz w:val="24"/>
                  <w:szCs w:val="24"/>
                  <w:u w:val="single"/>
                </w:rPr>
                <w:t>Введение</w:t>
              </w:r>
            </w:hyperlink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2C081E" w:rsidRPr="00AF7639" w:rsidRDefault="002C081E" w:rsidP="00D807B3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</w:rPr>
              <w:t>2</w:t>
            </w:r>
          </w:p>
        </w:tc>
        <w:tc>
          <w:tcPr>
            <w:tcW w:w="7515" w:type="dxa"/>
          </w:tcPr>
          <w:p w:rsidR="002C081E" w:rsidRPr="00AF7639" w:rsidRDefault="00E31091" w:rsidP="00D807B3">
            <w:pPr>
              <w:rPr>
                <w:sz w:val="24"/>
                <w:szCs w:val="24"/>
              </w:rPr>
            </w:pPr>
            <w:hyperlink w:anchor="Общие" w:history="1">
              <w:r w:rsidR="002C081E" w:rsidRPr="00AF7639">
                <w:rPr>
                  <w:sz w:val="24"/>
                  <w:szCs w:val="24"/>
                  <w:u w:val="single"/>
                </w:rPr>
                <w:t>Общие положения</w:t>
              </w:r>
            </w:hyperlink>
          </w:p>
          <w:p w:rsidR="002C081E" w:rsidRPr="00AF7639" w:rsidRDefault="00E31091" w:rsidP="00D807B3">
            <w:pPr>
              <w:rPr>
                <w:sz w:val="24"/>
                <w:szCs w:val="24"/>
              </w:rPr>
            </w:pPr>
            <w:hyperlink w:anchor="Карта" w:history="1">
              <w:r w:rsidR="002C081E" w:rsidRPr="00AF7639">
                <w:rPr>
                  <w:sz w:val="24"/>
                  <w:szCs w:val="24"/>
                  <w:u w:val="single"/>
                </w:rPr>
                <w:t>Информационная карта</w:t>
              </w:r>
            </w:hyperlink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2C081E" w:rsidRDefault="002C081E" w:rsidP="00D807B3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</w:rPr>
              <w:t>3</w:t>
            </w:r>
          </w:p>
          <w:p w:rsidR="00A84786" w:rsidRPr="00AF7639" w:rsidRDefault="00A84786" w:rsidP="00D8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15" w:type="dxa"/>
          </w:tcPr>
          <w:p w:rsidR="002C081E" w:rsidRDefault="00E31091" w:rsidP="00D807B3">
            <w:pPr>
              <w:rPr>
                <w:sz w:val="24"/>
                <w:szCs w:val="24"/>
                <w:u w:val="single"/>
              </w:rPr>
            </w:pPr>
            <w:hyperlink w:anchor="Определения" w:history="1">
              <w:r w:rsidR="002C081E" w:rsidRPr="00AF7639">
                <w:rPr>
                  <w:sz w:val="24"/>
                  <w:szCs w:val="24"/>
                  <w:u w:val="single"/>
                </w:rPr>
                <w:t>Определения, обозначения и сокращения</w:t>
              </w:r>
            </w:hyperlink>
          </w:p>
          <w:p w:rsidR="00175092" w:rsidRPr="00AF7639" w:rsidRDefault="00175092" w:rsidP="00D8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Техническое задание</w:t>
            </w:r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2C081E" w:rsidRPr="00AF7639" w:rsidRDefault="002C081E" w:rsidP="00D807B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AF7639">
              <w:rPr>
                <w:sz w:val="24"/>
                <w:szCs w:val="24"/>
              </w:rPr>
              <w:t xml:space="preserve">Приложение </w:t>
            </w:r>
            <w:r w:rsidR="004C1215" w:rsidRPr="00AF7639">
              <w:rPr>
                <w:sz w:val="24"/>
                <w:szCs w:val="24"/>
              </w:rPr>
              <w:t>1</w:t>
            </w:r>
          </w:p>
        </w:tc>
        <w:tc>
          <w:tcPr>
            <w:tcW w:w="7515" w:type="dxa"/>
          </w:tcPr>
          <w:p w:rsidR="002C081E" w:rsidRPr="00AF7639" w:rsidRDefault="002C081E" w:rsidP="00655F4C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  <w:u w:val="single"/>
              </w:rPr>
              <w:t xml:space="preserve">Заявка </w:t>
            </w:r>
            <w:r w:rsidR="00FF5F23" w:rsidRPr="00AF7639">
              <w:rPr>
                <w:sz w:val="24"/>
                <w:szCs w:val="24"/>
                <w:u w:val="single"/>
              </w:rPr>
              <w:t>на участие в запросе котировок</w:t>
            </w:r>
            <w:r w:rsidRPr="00AF7639">
              <w:rPr>
                <w:sz w:val="24"/>
                <w:szCs w:val="24"/>
                <w:u w:val="single"/>
              </w:rPr>
              <w:t xml:space="preserve">              </w:t>
            </w:r>
            <w:r w:rsidR="00DB22AE" w:rsidRPr="00AF7639">
              <w:rPr>
                <w:sz w:val="24"/>
                <w:szCs w:val="24"/>
                <w:u w:val="single"/>
              </w:rPr>
              <w:t xml:space="preserve">                 </w:t>
            </w:r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B5528E" w:rsidRPr="00AF7639" w:rsidRDefault="00B5528E" w:rsidP="00D807B3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</w:rPr>
              <w:t xml:space="preserve">Приложение </w:t>
            </w:r>
            <w:r w:rsidR="004C1215" w:rsidRPr="00AF7639">
              <w:rPr>
                <w:sz w:val="24"/>
                <w:szCs w:val="24"/>
              </w:rPr>
              <w:t>2</w:t>
            </w:r>
          </w:p>
        </w:tc>
        <w:tc>
          <w:tcPr>
            <w:tcW w:w="7515" w:type="dxa"/>
          </w:tcPr>
          <w:p w:rsidR="00B5528E" w:rsidRPr="00AF7639" w:rsidRDefault="00207B61" w:rsidP="00655F4C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  <w:u w:val="single"/>
              </w:rPr>
              <w:t>Техническое предложение на выполнение работ</w:t>
            </w:r>
          </w:p>
        </w:tc>
        <w:tc>
          <w:tcPr>
            <w:tcW w:w="930" w:type="dxa"/>
            <w:vAlign w:val="center"/>
          </w:tcPr>
          <w:p w:rsidR="00B5528E" w:rsidRPr="00CF4644" w:rsidRDefault="00B5528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2C081E" w:rsidRPr="00AF7639" w:rsidRDefault="002C081E" w:rsidP="00D807B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AF7639">
              <w:rPr>
                <w:sz w:val="24"/>
                <w:szCs w:val="24"/>
              </w:rPr>
              <w:t xml:space="preserve">Приложение </w:t>
            </w:r>
            <w:r w:rsidR="004C1215" w:rsidRPr="00AF7639">
              <w:rPr>
                <w:sz w:val="24"/>
                <w:szCs w:val="24"/>
              </w:rPr>
              <w:t>3</w:t>
            </w:r>
          </w:p>
        </w:tc>
        <w:tc>
          <w:tcPr>
            <w:tcW w:w="7515" w:type="dxa"/>
          </w:tcPr>
          <w:p w:rsidR="002C081E" w:rsidRPr="00AF7639" w:rsidRDefault="00E31091" w:rsidP="00655F4C">
            <w:pPr>
              <w:rPr>
                <w:sz w:val="24"/>
                <w:szCs w:val="24"/>
              </w:rPr>
            </w:pPr>
            <w:hyperlink w:anchor="Форма2" w:history="1">
              <w:r w:rsidR="002C081E" w:rsidRPr="00AF7639">
                <w:rPr>
                  <w:sz w:val="24"/>
                  <w:szCs w:val="24"/>
                  <w:u w:val="single"/>
                </w:rPr>
                <w:t>Анкета Участника</w:t>
              </w:r>
            </w:hyperlink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c>
          <w:tcPr>
            <w:tcW w:w="2108" w:type="dxa"/>
          </w:tcPr>
          <w:p w:rsidR="002C081E" w:rsidRPr="00AF7639" w:rsidRDefault="002C081E" w:rsidP="00D807B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AF7639">
              <w:rPr>
                <w:sz w:val="24"/>
                <w:szCs w:val="24"/>
              </w:rPr>
              <w:t xml:space="preserve">Приложение </w:t>
            </w:r>
            <w:r w:rsidR="00772261" w:rsidRPr="00AF7639">
              <w:rPr>
                <w:sz w:val="24"/>
                <w:szCs w:val="24"/>
              </w:rPr>
              <w:t>4</w:t>
            </w:r>
          </w:p>
        </w:tc>
        <w:tc>
          <w:tcPr>
            <w:tcW w:w="7515" w:type="dxa"/>
          </w:tcPr>
          <w:p w:rsidR="002C081E" w:rsidRPr="00AF7639" w:rsidRDefault="002C081E" w:rsidP="00D807B3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  <w:u w:val="single"/>
              </w:rPr>
              <w:t>Сведения об опыте Участника по выполнению работ, являющихся предметом закупочной процедуры.</w:t>
            </w:r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CF4644" w:rsidRPr="00CF4644" w:rsidTr="007B02C7">
        <w:trPr>
          <w:trHeight w:val="331"/>
        </w:trPr>
        <w:tc>
          <w:tcPr>
            <w:tcW w:w="2108" w:type="dxa"/>
          </w:tcPr>
          <w:p w:rsidR="002C081E" w:rsidRPr="00AF7639" w:rsidRDefault="002C081E" w:rsidP="00D807B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AF7639">
              <w:rPr>
                <w:sz w:val="24"/>
                <w:szCs w:val="24"/>
              </w:rPr>
              <w:t xml:space="preserve">Приложение </w:t>
            </w:r>
            <w:r w:rsidR="00772261" w:rsidRPr="00AF7639">
              <w:rPr>
                <w:sz w:val="24"/>
                <w:szCs w:val="24"/>
              </w:rPr>
              <w:t>5</w:t>
            </w:r>
          </w:p>
        </w:tc>
        <w:tc>
          <w:tcPr>
            <w:tcW w:w="7515" w:type="dxa"/>
          </w:tcPr>
          <w:p w:rsidR="002C081E" w:rsidRPr="00AF7639" w:rsidRDefault="00E31091" w:rsidP="00D807B3">
            <w:pPr>
              <w:rPr>
                <w:sz w:val="24"/>
                <w:szCs w:val="24"/>
              </w:rPr>
            </w:pPr>
            <w:hyperlink w:anchor="Форма6" w:history="1">
              <w:r w:rsidR="002C081E" w:rsidRPr="00AF7639">
                <w:rPr>
                  <w:rFonts w:eastAsia="Calibri"/>
                  <w:sz w:val="24"/>
                  <w:szCs w:val="24"/>
                  <w:u w:val="single"/>
                  <w:lang w:eastAsia="en-US"/>
                </w:rPr>
                <w:t>Проект д</w:t>
              </w:r>
              <w:r w:rsidR="002C081E" w:rsidRPr="00AF7639">
                <w:rPr>
                  <w:sz w:val="24"/>
                  <w:szCs w:val="24"/>
                  <w:u w:val="single"/>
                </w:rPr>
                <w:t>оговора</w:t>
              </w:r>
            </w:hyperlink>
            <w:r w:rsidR="00207B61" w:rsidRPr="00AF7639"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930" w:type="dxa"/>
            <w:vAlign w:val="center"/>
          </w:tcPr>
          <w:p w:rsidR="002C081E" w:rsidRPr="00CF4644" w:rsidRDefault="002C081E" w:rsidP="00D807B3">
            <w:pPr>
              <w:rPr>
                <w:color w:val="365F91" w:themeColor="accent1" w:themeShade="BF"/>
              </w:rPr>
            </w:pPr>
          </w:p>
        </w:tc>
      </w:tr>
      <w:tr w:rsidR="00A83D05" w:rsidRPr="00CF4644" w:rsidTr="007B02C7">
        <w:trPr>
          <w:trHeight w:val="331"/>
        </w:trPr>
        <w:tc>
          <w:tcPr>
            <w:tcW w:w="2108" w:type="dxa"/>
          </w:tcPr>
          <w:p w:rsidR="00A83D05" w:rsidRPr="00AF7639" w:rsidRDefault="00A83D05" w:rsidP="00D807B3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</w:rPr>
              <w:t>Приложение 6</w:t>
            </w:r>
          </w:p>
        </w:tc>
        <w:tc>
          <w:tcPr>
            <w:tcW w:w="7515" w:type="dxa"/>
          </w:tcPr>
          <w:p w:rsidR="00A83D05" w:rsidRPr="00AF7639" w:rsidRDefault="00453EB4" w:rsidP="00D807B3">
            <w:pPr>
              <w:rPr>
                <w:sz w:val="24"/>
                <w:szCs w:val="24"/>
              </w:rPr>
            </w:pPr>
            <w:r w:rsidRPr="00AF7639">
              <w:rPr>
                <w:sz w:val="24"/>
                <w:szCs w:val="24"/>
                <w:u w:val="single"/>
              </w:rPr>
              <w:t>Форма запроса на разъяснение положений закупочной документации</w:t>
            </w:r>
          </w:p>
        </w:tc>
        <w:tc>
          <w:tcPr>
            <w:tcW w:w="930" w:type="dxa"/>
            <w:vAlign w:val="center"/>
          </w:tcPr>
          <w:p w:rsidR="00A83D05" w:rsidRPr="00CF4644" w:rsidRDefault="00A83D05" w:rsidP="00D807B3">
            <w:pPr>
              <w:rPr>
                <w:color w:val="365F91" w:themeColor="accent1" w:themeShade="BF"/>
              </w:rPr>
            </w:pPr>
          </w:p>
        </w:tc>
      </w:tr>
    </w:tbl>
    <w:p w:rsidR="002C081E" w:rsidRPr="00CF4644" w:rsidRDefault="002C081E" w:rsidP="00D807B3">
      <w:pPr>
        <w:rPr>
          <w:rFonts w:eastAsia="Calibri"/>
          <w:color w:val="365F91" w:themeColor="accent1" w:themeShade="BF"/>
          <w:lang w:eastAsia="en-US"/>
        </w:rPr>
      </w:pPr>
    </w:p>
    <w:p w:rsidR="002C081E" w:rsidRPr="00CF4644" w:rsidRDefault="002C081E" w:rsidP="00D807B3">
      <w:pPr>
        <w:rPr>
          <w:rFonts w:eastAsia="Calibri"/>
          <w:color w:val="365F91" w:themeColor="accent1" w:themeShade="BF"/>
          <w:lang w:eastAsia="en-US"/>
        </w:rPr>
      </w:pPr>
    </w:p>
    <w:p w:rsidR="00E721F0" w:rsidRPr="00CF4644" w:rsidRDefault="00990140" w:rsidP="00D807B3">
      <w:pPr>
        <w:rPr>
          <w:color w:val="365F91" w:themeColor="accent1" w:themeShade="BF"/>
          <w:sz w:val="24"/>
          <w:szCs w:val="24"/>
          <w:lang w:eastAsia="ru-RU"/>
        </w:rPr>
      </w:pPr>
      <w:r w:rsidRPr="00CF4644">
        <w:rPr>
          <w:color w:val="365F91" w:themeColor="accent1" w:themeShade="BF"/>
          <w:sz w:val="24"/>
          <w:szCs w:val="24"/>
          <w:lang w:eastAsia="ru-RU"/>
        </w:rPr>
        <w:br w:type="page"/>
      </w:r>
    </w:p>
    <w:p w:rsidR="00E64403" w:rsidRPr="00C93A49" w:rsidRDefault="006D707A" w:rsidP="00895800">
      <w:pPr>
        <w:jc w:val="center"/>
        <w:rPr>
          <w:sz w:val="22"/>
          <w:szCs w:val="22"/>
          <w:lang w:eastAsia="ru-RU"/>
        </w:rPr>
      </w:pPr>
      <w:r w:rsidRPr="00C93A49">
        <w:rPr>
          <w:sz w:val="22"/>
          <w:szCs w:val="22"/>
          <w:lang w:eastAsia="ru-RU"/>
        </w:rPr>
        <w:lastRenderedPageBreak/>
        <w:t>1.</w:t>
      </w:r>
      <w:r w:rsidR="00741D1A" w:rsidRPr="00C93A49">
        <w:rPr>
          <w:sz w:val="22"/>
          <w:szCs w:val="22"/>
          <w:lang w:eastAsia="ru-RU"/>
        </w:rPr>
        <w:t>Введение</w:t>
      </w:r>
      <w:r w:rsidR="003C3C62" w:rsidRPr="00C93A49">
        <w:rPr>
          <w:sz w:val="22"/>
          <w:szCs w:val="22"/>
          <w:lang w:eastAsia="ru-RU"/>
        </w:rPr>
        <w:t>.</w:t>
      </w:r>
    </w:p>
    <w:p w:rsidR="00B03EBC" w:rsidRPr="00C93A49" w:rsidRDefault="00EE4BE4" w:rsidP="00483965">
      <w:pPr>
        <w:jc w:val="both"/>
        <w:rPr>
          <w:rFonts w:eastAsia="Calibri"/>
          <w:sz w:val="22"/>
          <w:szCs w:val="22"/>
          <w:lang w:eastAsia="en-US"/>
        </w:rPr>
      </w:pPr>
      <w:r w:rsidRPr="00C93A49">
        <w:rPr>
          <w:sz w:val="22"/>
          <w:szCs w:val="22"/>
          <w:lang w:eastAsia="ru-RU"/>
        </w:rPr>
        <w:t xml:space="preserve">          1.1 </w:t>
      </w:r>
      <w:r w:rsidR="00FC2F4D" w:rsidRPr="00C93A49">
        <w:rPr>
          <w:sz w:val="22"/>
          <w:szCs w:val="22"/>
          <w:lang w:eastAsia="ru-RU"/>
        </w:rPr>
        <w:t>О</w:t>
      </w:r>
      <w:r w:rsidR="004644A6" w:rsidRPr="00C93A49">
        <w:rPr>
          <w:sz w:val="22"/>
          <w:szCs w:val="22"/>
          <w:lang w:eastAsia="ru-RU"/>
        </w:rPr>
        <w:t>О</w:t>
      </w:r>
      <w:r w:rsidR="00FC2F4D" w:rsidRPr="00C93A49">
        <w:rPr>
          <w:sz w:val="22"/>
          <w:szCs w:val="22"/>
          <w:lang w:eastAsia="ru-RU"/>
        </w:rPr>
        <w:t>О «</w:t>
      </w:r>
      <w:r w:rsidR="004644A6" w:rsidRPr="00C93A49">
        <w:rPr>
          <w:sz w:val="22"/>
          <w:szCs w:val="22"/>
          <w:lang w:eastAsia="ru-RU"/>
        </w:rPr>
        <w:t>Электротеплосеть</w:t>
      </w:r>
      <w:r w:rsidR="00FC2F4D" w:rsidRPr="00C93A49">
        <w:rPr>
          <w:sz w:val="22"/>
          <w:szCs w:val="22"/>
          <w:lang w:eastAsia="ru-RU"/>
        </w:rPr>
        <w:t>»</w:t>
      </w:r>
      <w:r w:rsidR="00062162" w:rsidRPr="00C93A49">
        <w:rPr>
          <w:sz w:val="22"/>
          <w:szCs w:val="22"/>
          <w:lang w:eastAsia="ru-RU"/>
        </w:rPr>
        <w:t xml:space="preserve"> </w:t>
      </w:r>
      <w:r w:rsidR="00FC2F4D" w:rsidRPr="00C93A49">
        <w:rPr>
          <w:sz w:val="22"/>
          <w:szCs w:val="22"/>
          <w:lang w:eastAsia="ru-RU"/>
        </w:rPr>
        <w:t>приглашает к участию в запрос</w:t>
      </w:r>
      <w:r w:rsidR="00965AD1" w:rsidRPr="00C93A49">
        <w:rPr>
          <w:sz w:val="22"/>
          <w:szCs w:val="22"/>
          <w:lang w:eastAsia="ru-RU"/>
        </w:rPr>
        <w:t>е</w:t>
      </w:r>
      <w:r w:rsidR="00FC2F4D" w:rsidRPr="00C93A49">
        <w:rPr>
          <w:sz w:val="22"/>
          <w:szCs w:val="22"/>
          <w:lang w:eastAsia="ru-RU"/>
        </w:rPr>
        <w:t xml:space="preserve"> </w:t>
      </w:r>
      <w:r w:rsidR="007E3233" w:rsidRPr="00C93A49">
        <w:rPr>
          <w:sz w:val="22"/>
          <w:szCs w:val="22"/>
          <w:lang w:eastAsia="ru-RU"/>
        </w:rPr>
        <w:t>котировок</w:t>
      </w:r>
      <w:r w:rsidR="00B01DF5" w:rsidRPr="00C93A49">
        <w:rPr>
          <w:sz w:val="22"/>
          <w:szCs w:val="22"/>
          <w:lang w:eastAsia="ru-RU"/>
        </w:rPr>
        <w:t xml:space="preserve"> </w:t>
      </w:r>
      <w:r w:rsidR="007C6E72">
        <w:rPr>
          <w:sz w:val="22"/>
          <w:szCs w:val="22"/>
          <w:lang w:eastAsia="ru-RU"/>
        </w:rPr>
        <w:t xml:space="preserve"> на право заключения договора на выполнение инженерно-изыскательских работ и разработку проектно-сметной документации по объекту: «Реконструкция </w:t>
      </w:r>
      <w:r w:rsidR="00E17B78">
        <w:rPr>
          <w:sz w:val="22"/>
          <w:szCs w:val="22"/>
          <w:lang w:eastAsia="ru-RU"/>
        </w:rPr>
        <w:t xml:space="preserve">линии электропередач </w:t>
      </w:r>
      <w:r w:rsidR="007C6E72">
        <w:rPr>
          <w:sz w:val="22"/>
          <w:szCs w:val="22"/>
          <w:lang w:eastAsia="ru-RU"/>
        </w:rPr>
        <w:t xml:space="preserve">ВЛ-10 </w:t>
      </w:r>
      <w:proofErr w:type="spellStart"/>
      <w:r w:rsidR="007C6E72">
        <w:rPr>
          <w:sz w:val="22"/>
          <w:szCs w:val="22"/>
          <w:lang w:eastAsia="ru-RU"/>
        </w:rPr>
        <w:t>кВ</w:t>
      </w:r>
      <w:proofErr w:type="spellEnd"/>
      <w:r w:rsidR="007C6E72">
        <w:rPr>
          <w:sz w:val="22"/>
          <w:szCs w:val="22"/>
          <w:lang w:eastAsia="ru-RU"/>
        </w:rPr>
        <w:t xml:space="preserve"> </w:t>
      </w:r>
      <w:proofErr w:type="gramStart"/>
      <w:r w:rsidR="007C6E72">
        <w:rPr>
          <w:sz w:val="22"/>
          <w:szCs w:val="22"/>
          <w:lang w:eastAsia="ru-RU"/>
        </w:rPr>
        <w:t>в</w:t>
      </w:r>
      <w:proofErr w:type="gramEnd"/>
      <w:r w:rsidR="007C6E72">
        <w:rPr>
          <w:sz w:val="22"/>
          <w:szCs w:val="22"/>
          <w:lang w:eastAsia="ru-RU"/>
        </w:rPr>
        <w:t xml:space="preserve"> </w:t>
      </w:r>
      <w:proofErr w:type="gramStart"/>
      <w:r w:rsidR="007F3401">
        <w:rPr>
          <w:sz w:val="22"/>
          <w:szCs w:val="22"/>
          <w:lang w:eastAsia="ru-RU"/>
        </w:rPr>
        <w:t>с</w:t>
      </w:r>
      <w:proofErr w:type="gramEnd"/>
      <w:r w:rsidR="007C6E72">
        <w:rPr>
          <w:sz w:val="22"/>
          <w:szCs w:val="22"/>
          <w:lang w:eastAsia="ru-RU"/>
        </w:rPr>
        <w:t xml:space="preserve">. Ширингуши </w:t>
      </w:r>
      <w:proofErr w:type="spellStart"/>
      <w:r w:rsidR="007C6E72">
        <w:rPr>
          <w:sz w:val="22"/>
          <w:szCs w:val="22"/>
          <w:lang w:eastAsia="ru-RU"/>
        </w:rPr>
        <w:t>Зубово</w:t>
      </w:r>
      <w:proofErr w:type="spellEnd"/>
      <w:r w:rsidR="007C6E72">
        <w:rPr>
          <w:sz w:val="22"/>
          <w:szCs w:val="22"/>
          <w:lang w:eastAsia="ru-RU"/>
        </w:rPr>
        <w:t>-Полянского района Республики Мордовия».</w:t>
      </w:r>
    </w:p>
    <w:p w:rsidR="003C3C62" w:rsidRPr="00C93A49" w:rsidRDefault="00EE4BE4" w:rsidP="00483965">
      <w:pPr>
        <w:jc w:val="both"/>
        <w:rPr>
          <w:sz w:val="22"/>
          <w:szCs w:val="22"/>
          <w:lang w:eastAsia="ru-RU"/>
        </w:rPr>
      </w:pPr>
      <w:r w:rsidRPr="00C93A49">
        <w:rPr>
          <w:sz w:val="22"/>
          <w:szCs w:val="22"/>
        </w:rPr>
        <w:t xml:space="preserve">               </w:t>
      </w:r>
      <w:r w:rsidR="00C6231F" w:rsidRPr="00C93A49">
        <w:rPr>
          <w:sz w:val="22"/>
          <w:szCs w:val="22"/>
        </w:rPr>
        <w:t xml:space="preserve">Данный запрос не является разновидностью торгов и не подпадает под регулирование статьями 447—449 части первой Гражданского кодекса Российской Федерации. </w:t>
      </w:r>
      <w:r w:rsidR="00062162" w:rsidRPr="00C93A49">
        <w:rPr>
          <w:sz w:val="22"/>
          <w:szCs w:val="22"/>
          <w:lang w:eastAsia="ru-RU"/>
        </w:rPr>
        <w:t xml:space="preserve">Данное Приглашение не является </w:t>
      </w:r>
      <w:proofErr w:type="gramStart"/>
      <w:r w:rsidR="00062162" w:rsidRPr="00C93A49">
        <w:rPr>
          <w:sz w:val="22"/>
          <w:szCs w:val="22"/>
          <w:lang w:eastAsia="ru-RU"/>
        </w:rPr>
        <w:t>Офертой</w:t>
      </w:r>
      <w:proofErr w:type="gramEnd"/>
      <w:r w:rsidR="00062162" w:rsidRPr="00C93A49">
        <w:rPr>
          <w:sz w:val="22"/>
          <w:szCs w:val="22"/>
          <w:lang w:eastAsia="ru-RU"/>
        </w:rPr>
        <w:t xml:space="preserve"> и </w:t>
      </w:r>
      <w:r w:rsidR="00B05A5D" w:rsidRPr="00C93A49">
        <w:rPr>
          <w:sz w:val="22"/>
          <w:szCs w:val="22"/>
          <w:lang w:eastAsia="ru-RU"/>
        </w:rPr>
        <w:t>Заказчик</w:t>
      </w:r>
      <w:r w:rsidR="00062162" w:rsidRPr="00C93A49">
        <w:rPr>
          <w:sz w:val="22"/>
          <w:szCs w:val="22"/>
          <w:lang w:eastAsia="ru-RU"/>
        </w:rPr>
        <w:t xml:space="preserve"> оставляет за собой право отказаться от проведения данно</w:t>
      </w:r>
      <w:r w:rsidR="001F0338" w:rsidRPr="00C93A49">
        <w:rPr>
          <w:sz w:val="22"/>
          <w:szCs w:val="22"/>
          <w:lang w:eastAsia="ru-RU"/>
        </w:rPr>
        <w:t>й</w:t>
      </w:r>
      <w:r w:rsidR="00062162" w:rsidRPr="00C93A49">
        <w:rPr>
          <w:sz w:val="22"/>
          <w:szCs w:val="22"/>
          <w:lang w:eastAsia="ru-RU"/>
        </w:rPr>
        <w:t xml:space="preserve"> </w:t>
      </w:r>
      <w:r w:rsidR="001F0338" w:rsidRPr="00C93A49">
        <w:rPr>
          <w:sz w:val="22"/>
          <w:szCs w:val="22"/>
          <w:lang w:eastAsia="ru-RU"/>
        </w:rPr>
        <w:t>закупочной процедуры</w:t>
      </w:r>
      <w:r w:rsidR="00492A09" w:rsidRPr="00C93A49">
        <w:rPr>
          <w:sz w:val="22"/>
          <w:szCs w:val="22"/>
          <w:lang w:eastAsia="ru-RU"/>
        </w:rPr>
        <w:t xml:space="preserve"> в любое время со дня ее</w:t>
      </w:r>
      <w:r w:rsidR="00062162" w:rsidRPr="00C93A49">
        <w:rPr>
          <w:sz w:val="22"/>
          <w:szCs w:val="22"/>
          <w:lang w:eastAsia="ru-RU"/>
        </w:rPr>
        <w:t xml:space="preserve"> объявления, в том числе после окончания срока приёма заявок.</w:t>
      </w:r>
    </w:p>
    <w:p w:rsidR="003C3C62" w:rsidRPr="00C93A49" w:rsidRDefault="003C3C62" w:rsidP="00483965">
      <w:pPr>
        <w:jc w:val="both"/>
        <w:rPr>
          <w:sz w:val="22"/>
          <w:szCs w:val="22"/>
          <w:lang w:eastAsia="ru-RU"/>
        </w:rPr>
      </w:pPr>
    </w:p>
    <w:p w:rsidR="00FC2F4D" w:rsidRPr="00C93A49" w:rsidRDefault="0035796D" w:rsidP="00895800">
      <w:pPr>
        <w:jc w:val="center"/>
        <w:rPr>
          <w:sz w:val="22"/>
          <w:szCs w:val="22"/>
          <w:lang w:eastAsia="ru-RU"/>
        </w:rPr>
      </w:pPr>
      <w:r w:rsidRPr="00C93A49">
        <w:rPr>
          <w:sz w:val="22"/>
          <w:szCs w:val="22"/>
          <w:lang w:eastAsia="ru-RU"/>
        </w:rPr>
        <w:t>Общее положение.</w:t>
      </w:r>
    </w:p>
    <w:p w:rsidR="0035796D" w:rsidRPr="00C93A49" w:rsidRDefault="00895800" w:rsidP="00895800">
      <w:pPr>
        <w:jc w:val="center"/>
        <w:rPr>
          <w:sz w:val="22"/>
          <w:szCs w:val="22"/>
          <w:lang w:eastAsia="ru-RU"/>
        </w:rPr>
      </w:pPr>
      <w:r w:rsidRPr="00C93A49">
        <w:rPr>
          <w:sz w:val="22"/>
          <w:szCs w:val="22"/>
          <w:lang w:eastAsia="ru-RU"/>
        </w:rPr>
        <w:t xml:space="preserve">2. </w:t>
      </w:r>
      <w:r w:rsidR="0079730A" w:rsidRPr="00C93A49">
        <w:rPr>
          <w:sz w:val="22"/>
          <w:szCs w:val="22"/>
          <w:lang w:eastAsia="ru-RU"/>
        </w:rPr>
        <w:t>Информационная карта</w:t>
      </w: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7373"/>
      </w:tblGrid>
      <w:tr w:rsidR="00CF4644" w:rsidRPr="00C93A49" w:rsidTr="00BC513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7B" w:rsidRPr="00C93A49" w:rsidRDefault="00E5297B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№ </w:t>
            </w:r>
            <w:proofErr w:type="gramStart"/>
            <w:r w:rsidRPr="00C93A49">
              <w:rPr>
                <w:sz w:val="22"/>
                <w:szCs w:val="22"/>
              </w:rPr>
              <w:t>п</w:t>
            </w:r>
            <w:proofErr w:type="gramEnd"/>
            <w:r w:rsidRPr="00C93A49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7B" w:rsidRPr="00C93A49" w:rsidRDefault="00E5297B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Наименование пункта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97B" w:rsidRPr="00C93A49" w:rsidRDefault="00E5297B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Содержание пункта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7B" w:rsidRPr="00C93A49" w:rsidRDefault="00B7786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</w:t>
            </w:r>
            <w:r w:rsidR="008155A6" w:rsidRPr="00C93A49">
              <w:rPr>
                <w:sz w:val="22"/>
                <w:szCs w:val="22"/>
              </w:rPr>
              <w:t>1</w:t>
            </w:r>
            <w:r w:rsidR="00851976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7B" w:rsidRPr="00C93A49" w:rsidRDefault="00B7786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Наименование </w:t>
            </w:r>
            <w:r w:rsidR="00B05A5D" w:rsidRPr="00C93A49">
              <w:rPr>
                <w:sz w:val="22"/>
                <w:szCs w:val="22"/>
              </w:rPr>
              <w:t>Заказчик</w:t>
            </w:r>
            <w:r w:rsidRPr="00C93A49">
              <w:rPr>
                <w:sz w:val="22"/>
                <w:szCs w:val="22"/>
              </w:rPr>
              <w:t>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FB" w:rsidRPr="00C93A49" w:rsidRDefault="004644A6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  <w:lang w:eastAsia="ru-RU"/>
              </w:rPr>
              <w:t>Общество с ограниченной ответственностью  «Электротеплосеть»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2.2</w:t>
            </w:r>
            <w:r w:rsidR="00851976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B7786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Почтовый и юридический адрес</w:t>
            </w:r>
            <w:r w:rsidR="006211BF" w:rsidRPr="00C93A49">
              <w:rPr>
                <w:sz w:val="22"/>
                <w:szCs w:val="22"/>
              </w:rPr>
              <w:t xml:space="preserve"> Заказчика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4644A6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431110, Республика Мордовия, </w:t>
            </w:r>
            <w:proofErr w:type="spellStart"/>
            <w:r w:rsidRPr="00C93A49">
              <w:rPr>
                <w:sz w:val="22"/>
                <w:szCs w:val="22"/>
              </w:rPr>
              <w:t>Зубово</w:t>
            </w:r>
            <w:proofErr w:type="spellEnd"/>
            <w:r w:rsidRPr="00C93A49">
              <w:rPr>
                <w:sz w:val="22"/>
                <w:szCs w:val="22"/>
              </w:rPr>
              <w:t xml:space="preserve">-Полянский район, </w:t>
            </w:r>
            <w:proofErr w:type="spellStart"/>
            <w:r w:rsidRPr="00C93A49">
              <w:rPr>
                <w:sz w:val="22"/>
                <w:szCs w:val="22"/>
              </w:rPr>
              <w:t>р.п</w:t>
            </w:r>
            <w:proofErr w:type="spellEnd"/>
            <w:r w:rsidRPr="00C93A49">
              <w:rPr>
                <w:sz w:val="22"/>
                <w:szCs w:val="22"/>
              </w:rPr>
              <w:t>. Зубова Поляна, ул. Советская, д. 70 а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2.3</w:t>
            </w:r>
            <w:r w:rsidR="00301F30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B7786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Банковские реквизиты</w:t>
            </w:r>
            <w:r w:rsidR="006211BF" w:rsidRPr="00C93A49">
              <w:rPr>
                <w:sz w:val="22"/>
                <w:szCs w:val="22"/>
              </w:rPr>
              <w:t xml:space="preserve"> Заказчика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B77868" w:rsidP="00483965">
            <w:pPr>
              <w:jc w:val="both"/>
              <w:rPr>
                <w:sz w:val="22"/>
                <w:szCs w:val="22"/>
              </w:rPr>
            </w:pPr>
            <w:proofErr w:type="gramStart"/>
            <w:r w:rsidRPr="00C93A49">
              <w:rPr>
                <w:sz w:val="22"/>
                <w:szCs w:val="22"/>
              </w:rPr>
              <w:t>Р</w:t>
            </w:r>
            <w:proofErr w:type="gramEnd"/>
            <w:r w:rsidRPr="00C93A49">
              <w:rPr>
                <w:sz w:val="22"/>
                <w:szCs w:val="22"/>
              </w:rPr>
              <w:t xml:space="preserve">/с </w:t>
            </w:r>
            <w:r w:rsidR="004644A6" w:rsidRPr="00C93A49">
              <w:rPr>
                <w:sz w:val="22"/>
                <w:szCs w:val="22"/>
              </w:rPr>
              <w:t>40702810339190100183</w:t>
            </w:r>
            <w:r w:rsidRPr="00C93A49">
              <w:rPr>
                <w:sz w:val="22"/>
                <w:szCs w:val="22"/>
              </w:rPr>
              <w:t xml:space="preserve"> в Отделении № 85</w:t>
            </w:r>
            <w:r w:rsidR="004644A6" w:rsidRPr="00C93A49">
              <w:rPr>
                <w:sz w:val="22"/>
                <w:szCs w:val="22"/>
              </w:rPr>
              <w:t>89</w:t>
            </w:r>
            <w:r w:rsidRPr="00C93A49">
              <w:rPr>
                <w:sz w:val="22"/>
                <w:szCs w:val="22"/>
              </w:rPr>
              <w:t xml:space="preserve"> Сбербанка России</w:t>
            </w:r>
          </w:p>
          <w:p w:rsidR="00B77868" w:rsidRPr="00C93A49" w:rsidRDefault="00B77868" w:rsidP="00483965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К/с 30101810</w:t>
            </w:r>
            <w:r w:rsidR="004644A6" w:rsidRPr="00C93A49">
              <w:rPr>
                <w:sz w:val="22"/>
                <w:szCs w:val="22"/>
              </w:rPr>
              <w:t>1</w:t>
            </w:r>
            <w:r w:rsidRPr="00C93A49">
              <w:rPr>
                <w:sz w:val="22"/>
                <w:szCs w:val="22"/>
              </w:rPr>
              <w:t>00000000</w:t>
            </w:r>
            <w:r w:rsidR="004644A6" w:rsidRPr="00C93A49">
              <w:rPr>
                <w:sz w:val="22"/>
                <w:szCs w:val="22"/>
              </w:rPr>
              <w:t>615</w:t>
            </w:r>
            <w:r w:rsidRPr="00C93A49">
              <w:rPr>
                <w:sz w:val="22"/>
                <w:szCs w:val="22"/>
              </w:rPr>
              <w:t xml:space="preserve"> БИК </w:t>
            </w:r>
            <w:r w:rsidR="004644A6" w:rsidRPr="00C93A49">
              <w:rPr>
                <w:sz w:val="22"/>
                <w:szCs w:val="22"/>
              </w:rPr>
              <w:t>048952615</w:t>
            </w:r>
          </w:p>
          <w:p w:rsidR="00B77868" w:rsidRPr="00C93A49" w:rsidRDefault="00B77868" w:rsidP="00483965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ИНН </w:t>
            </w:r>
            <w:r w:rsidR="004644A6" w:rsidRPr="00C93A49">
              <w:rPr>
                <w:sz w:val="22"/>
                <w:szCs w:val="22"/>
              </w:rPr>
              <w:t>1308082103</w:t>
            </w:r>
            <w:r w:rsidRPr="00C93A49">
              <w:rPr>
                <w:sz w:val="22"/>
                <w:szCs w:val="22"/>
              </w:rPr>
              <w:t xml:space="preserve">, КПП </w:t>
            </w:r>
            <w:r w:rsidR="004644A6" w:rsidRPr="00C93A49">
              <w:rPr>
                <w:sz w:val="22"/>
                <w:szCs w:val="22"/>
              </w:rPr>
              <w:t>130801001</w:t>
            </w:r>
            <w:r w:rsidRPr="00C93A49">
              <w:rPr>
                <w:sz w:val="22"/>
                <w:szCs w:val="22"/>
              </w:rPr>
              <w:tab/>
            </w:r>
          </w:p>
          <w:p w:rsidR="00B77868" w:rsidRPr="00C93A49" w:rsidRDefault="00B77868" w:rsidP="00483965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ОГРН </w:t>
            </w:r>
            <w:r w:rsidR="00C272F5" w:rsidRPr="00C93A49">
              <w:rPr>
                <w:sz w:val="22"/>
                <w:szCs w:val="22"/>
              </w:rPr>
              <w:t>104130205360</w:t>
            </w:r>
            <w:r w:rsidR="00B77BA2" w:rsidRPr="00C93A49">
              <w:rPr>
                <w:sz w:val="22"/>
                <w:szCs w:val="22"/>
              </w:rPr>
              <w:t xml:space="preserve"> </w:t>
            </w:r>
            <w:r w:rsidRPr="00C93A49">
              <w:rPr>
                <w:sz w:val="22"/>
                <w:szCs w:val="22"/>
              </w:rPr>
              <w:t xml:space="preserve">ОКПО </w:t>
            </w:r>
            <w:r w:rsidR="00C272F5" w:rsidRPr="00C93A49">
              <w:rPr>
                <w:sz w:val="22"/>
                <w:szCs w:val="22"/>
              </w:rPr>
              <w:t>71747240</w:t>
            </w:r>
            <w:r w:rsidRPr="00C93A49">
              <w:rPr>
                <w:sz w:val="22"/>
                <w:szCs w:val="22"/>
              </w:rPr>
              <w:t xml:space="preserve">, ОКВЭД – </w:t>
            </w:r>
            <w:r w:rsidR="00C272F5" w:rsidRPr="00C93A49">
              <w:rPr>
                <w:sz w:val="22"/>
                <w:szCs w:val="22"/>
              </w:rPr>
              <w:t>40.10.2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2.4</w:t>
            </w:r>
            <w:r w:rsidR="00851976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B7786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Руковод</w:t>
            </w:r>
            <w:r w:rsidR="00B615A7" w:rsidRPr="00C93A49">
              <w:rPr>
                <w:sz w:val="22"/>
                <w:szCs w:val="22"/>
              </w:rPr>
              <w:t xml:space="preserve">итель </w:t>
            </w:r>
            <w:r w:rsidR="00B05A5D" w:rsidRPr="00C93A49">
              <w:rPr>
                <w:sz w:val="22"/>
                <w:szCs w:val="22"/>
              </w:rPr>
              <w:t>Заказчик</w:t>
            </w:r>
            <w:r w:rsidRPr="00C93A49">
              <w:rPr>
                <w:sz w:val="22"/>
                <w:szCs w:val="22"/>
              </w:rPr>
              <w:t>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B77868" w:rsidP="00D16039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Генеральный директор – </w:t>
            </w:r>
            <w:r w:rsidR="00B615A7" w:rsidRPr="00C93A49">
              <w:rPr>
                <w:sz w:val="22"/>
                <w:szCs w:val="22"/>
              </w:rPr>
              <w:t>Сурдин Алексей Борисович</w:t>
            </w:r>
            <w:r w:rsidRPr="00C93A49">
              <w:rPr>
                <w:sz w:val="22"/>
                <w:szCs w:val="22"/>
              </w:rPr>
              <w:t xml:space="preserve"> (действует на основании </w:t>
            </w:r>
            <w:r w:rsidR="00D35D4A" w:rsidRPr="00C93A49">
              <w:rPr>
                <w:sz w:val="22"/>
                <w:szCs w:val="22"/>
              </w:rPr>
              <w:t>У</w:t>
            </w:r>
            <w:r w:rsidRPr="00C93A49">
              <w:rPr>
                <w:sz w:val="22"/>
                <w:szCs w:val="22"/>
              </w:rPr>
              <w:t>става), тел</w:t>
            </w:r>
            <w:r w:rsidR="00301F30" w:rsidRPr="00C93A49">
              <w:rPr>
                <w:sz w:val="22"/>
                <w:szCs w:val="22"/>
              </w:rPr>
              <w:t>.</w:t>
            </w:r>
            <w:r w:rsidRPr="00C93A49">
              <w:rPr>
                <w:sz w:val="22"/>
                <w:szCs w:val="22"/>
              </w:rPr>
              <w:t>: (</w:t>
            </w:r>
            <w:r w:rsidR="00B615A7" w:rsidRPr="00C93A49">
              <w:rPr>
                <w:sz w:val="22"/>
                <w:szCs w:val="22"/>
              </w:rPr>
              <w:t>83</w:t>
            </w:r>
            <w:r w:rsidR="00D16039">
              <w:rPr>
                <w:sz w:val="22"/>
                <w:szCs w:val="22"/>
              </w:rPr>
              <w:t>458</w:t>
            </w:r>
            <w:r w:rsidRPr="00C93A49">
              <w:rPr>
                <w:sz w:val="22"/>
                <w:szCs w:val="22"/>
              </w:rPr>
              <w:t xml:space="preserve">) </w:t>
            </w:r>
            <w:r w:rsidR="00B615A7" w:rsidRPr="00C93A49">
              <w:rPr>
                <w:sz w:val="22"/>
                <w:szCs w:val="22"/>
              </w:rPr>
              <w:t>2-22-10</w:t>
            </w:r>
            <w:r w:rsidRPr="00C93A49">
              <w:rPr>
                <w:sz w:val="22"/>
                <w:szCs w:val="22"/>
              </w:rPr>
              <w:t>, факс: (</w:t>
            </w:r>
            <w:r w:rsidR="00B615A7" w:rsidRPr="00C93A49">
              <w:rPr>
                <w:sz w:val="22"/>
                <w:szCs w:val="22"/>
              </w:rPr>
              <w:t>83</w:t>
            </w:r>
            <w:r w:rsidR="00D16039">
              <w:rPr>
                <w:sz w:val="22"/>
                <w:szCs w:val="22"/>
              </w:rPr>
              <w:t>458</w:t>
            </w:r>
            <w:r w:rsidRPr="00C93A49">
              <w:rPr>
                <w:sz w:val="22"/>
                <w:szCs w:val="22"/>
              </w:rPr>
              <w:t xml:space="preserve">) </w:t>
            </w:r>
            <w:r w:rsidR="00B615A7" w:rsidRPr="00C93A49">
              <w:rPr>
                <w:sz w:val="22"/>
                <w:szCs w:val="22"/>
              </w:rPr>
              <w:t>2-22-10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2.5</w:t>
            </w:r>
            <w:r w:rsidR="00851976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B7786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Ответственный исполнитель по организационным вопросам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B615A7" w:rsidP="008B39C4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Бухгалтер Большакова  Наталья Васильевна</w:t>
            </w:r>
            <w:r w:rsidR="001D72DA" w:rsidRPr="00C93A49">
              <w:rPr>
                <w:sz w:val="22"/>
                <w:szCs w:val="22"/>
              </w:rPr>
              <w:t>, тел.: (</w:t>
            </w:r>
            <w:r w:rsidRPr="00C93A49">
              <w:rPr>
                <w:sz w:val="22"/>
                <w:szCs w:val="22"/>
              </w:rPr>
              <w:t>83</w:t>
            </w:r>
            <w:r w:rsidR="00D16039">
              <w:rPr>
                <w:sz w:val="22"/>
                <w:szCs w:val="22"/>
              </w:rPr>
              <w:t>458</w:t>
            </w:r>
            <w:r w:rsidR="001D72DA" w:rsidRPr="00C93A49">
              <w:rPr>
                <w:sz w:val="22"/>
                <w:szCs w:val="22"/>
              </w:rPr>
              <w:t xml:space="preserve">) </w:t>
            </w:r>
            <w:r w:rsidRPr="00C93A49">
              <w:rPr>
                <w:sz w:val="22"/>
                <w:szCs w:val="22"/>
              </w:rPr>
              <w:t>2-19-91</w:t>
            </w:r>
            <w:r w:rsidR="001D72DA" w:rsidRPr="00C93A49">
              <w:rPr>
                <w:sz w:val="22"/>
                <w:szCs w:val="22"/>
              </w:rPr>
              <w:t>, факс: (</w:t>
            </w:r>
            <w:r w:rsidRPr="00C93A49">
              <w:rPr>
                <w:sz w:val="22"/>
                <w:szCs w:val="22"/>
              </w:rPr>
              <w:t>83</w:t>
            </w:r>
            <w:r w:rsidR="00D16039">
              <w:rPr>
                <w:sz w:val="22"/>
                <w:szCs w:val="22"/>
              </w:rPr>
              <w:t>458</w:t>
            </w:r>
            <w:r w:rsidR="001D72DA" w:rsidRPr="00C93A49">
              <w:rPr>
                <w:sz w:val="22"/>
                <w:szCs w:val="22"/>
              </w:rPr>
              <w:t xml:space="preserve">) </w:t>
            </w:r>
            <w:r w:rsidRPr="00C93A49">
              <w:rPr>
                <w:sz w:val="22"/>
                <w:szCs w:val="22"/>
              </w:rPr>
              <w:t>2-22-10</w:t>
            </w:r>
            <w:r w:rsidR="001D72DA" w:rsidRPr="00C93A49">
              <w:rPr>
                <w:sz w:val="22"/>
                <w:szCs w:val="22"/>
              </w:rPr>
              <w:t xml:space="preserve">, эл. почта: </w:t>
            </w:r>
            <w:proofErr w:type="spellStart"/>
            <w:r w:rsidRPr="008B39C4">
              <w:rPr>
                <w:b/>
                <w:sz w:val="22"/>
                <w:szCs w:val="22"/>
                <w:lang w:val="en-US"/>
              </w:rPr>
              <w:t>elektrotsz</w:t>
            </w:r>
            <w:r w:rsidR="008B39C4">
              <w:rPr>
                <w:b/>
                <w:sz w:val="22"/>
                <w:szCs w:val="22"/>
                <w:lang w:val="en-US"/>
              </w:rPr>
              <w:t>b</w:t>
            </w:r>
            <w:r w:rsidRPr="008B39C4">
              <w:rPr>
                <w:b/>
                <w:sz w:val="22"/>
                <w:szCs w:val="22"/>
                <w:lang w:val="en-US"/>
              </w:rPr>
              <w:t>v</w:t>
            </w:r>
            <w:proofErr w:type="spellEnd"/>
            <w:r w:rsidR="001D72DA" w:rsidRPr="008B39C4">
              <w:rPr>
                <w:b/>
                <w:sz w:val="22"/>
                <w:szCs w:val="22"/>
              </w:rPr>
              <w:t>@</w:t>
            </w:r>
            <w:r w:rsidRPr="008B39C4">
              <w:rPr>
                <w:b/>
                <w:sz w:val="22"/>
                <w:szCs w:val="22"/>
                <w:lang w:val="en-US"/>
              </w:rPr>
              <w:t>mail</w:t>
            </w:r>
            <w:r w:rsidR="001D72DA" w:rsidRPr="008B39C4">
              <w:rPr>
                <w:b/>
                <w:sz w:val="22"/>
                <w:szCs w:val="22"/>
              </w:rPr>
              <w:t>.</w:t>
            </w:r>
            <w:proofErr w:type="spellStart"/>
            <w:r w:rsidR="001D72DA" w:rsidRPr="008B39C4">
              <w:rPr>
                <w:b/>
                <w:sz w:val="22"/>
                <w:szCs w:val="22"/>
              </w:rPr>
              <w:t>ru</w:t>
            </w:r>
            <w:proofErr w:type="spellEnd"/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2.6</w:t>
            </w:r>
            <w:r w:rsidR="00851976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8" w:rsidRPr="00C93A49" w:rsidRDefault="00B7786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Предмет запроса </w:t>
            </w:r>
            <w:r w:rsidR="007E3233" w:rsidRPr="00C93A49">
              <w:rPr>
                <w:sz w:val="22"/>
                <w:szCs w:val="22"/>
              </w:rPr>
              <w:t>котировок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E4" w:rsidRPr="00C93A49" w:rsidRDefault="008D092E" w:rsidP="00880F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Право заключения договора на выполнение инженерно-изыскательских работ и разработку проектно-сметной документации по объекту: «Реконструкция </w:t>
            </w:r>
            <w:r w:rsidR="00242D59">
              <w:rPr>
                <w:sz w:val="22"/>
                <w:szCs w:val="22"/>
                <w:lang w:eastAsia="ru-RU"/>
              </w:rPr>
              <w:t xml:space="preserve">линии электропередач </w:t>
            </w: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ru-RU"/>
              </w:rPr>
              <w:t>в</w:t>
            </w:r>
            <w:proofErr w:type="gram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="00880F18">
              <w:rPr>
                <w:sz w:val="22"/>
                <w:szCs w:val="22"/>
                <w:lang w:eastAsia="ru-RU"/>
              </w:rPr>
              <w:t>с</w:t>
            </w:r>
            <w:proofErr w:type="gramEnd"/>
            <w:r>
              <w:rPr>
                <w:sz w:val="22"/>
                <w:szCs w:val="22"/>
                <w:lang w:eastAsia="ru-RU"/>
              </w:rPr>
              <w:t xml:space="preserve">. Ширингуши </w:t>
            </w:r>
            <w:proofErr w:type="spellStart"/>
            <w:r>
              <w:rPr>
                <w:sz w:val="22"/>
                <w:szCs w:val="22"/>
                <w:lang w:eastAsia="ru-RU"/>
              </w:rPr>
              <w:t>Зубово</w:t>
            </w:r>
            <w:proofErr w:type="spellEnd"/>
            <w:r>
              <w:rPr>
                <w:sz w:val="22"/>
                <w:szCs w:val="22"/>
                <w:lang w:eastAsia="ru-RU"/>
              </w:rPr>
              <w:t>-Полянского района Республики Мордовия».</w:t>
            </w:r>
          </w:p>
        </w:tc>
      </w:tr>
      <w:tr w:rsidR="00B615A7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A7" w:rsidRPr="00C93A49" w:rsidRDefault="00B615A7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A7" w:rsidRPr="00C93A49" w:rsidRDefault="00B615A7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Наименование Продукции, количество</w:t>
            </w:r>
            <w:r w:rsidR="00C25894" w:rsidRPr="00C93A49">
              <w:rPr>
                <w:sz w:val="22"/>
                <w:szCs w:val="22"/>
              </w:rPr>
              <w:t>, количество лотов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A7" w:rsidRPr="00C93A49" w:rsidRDefault="00242D59" w:rsidP="007F34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Выполнение инженерно-изыскательских работ и разработку проектно-сметной документации по объекту: «Реконструкция линии электропередач 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ru-RU"/>
              </w:rPr>
              <w:t>в</w:t>
            </w:r>
            <w:proofErr w:type="gram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="007F3401">
              <w:rPr>
                <w:sz w:val="22"/>
                <w:szCs w:val="22"/>
                <w:lang w:eastAsia="ru-RU"/>
              </w:rPr>
              <w:t>с</w:t>
            </w:r>
            <w:proofErr w:type="gramEnd"/>
            <w:r>
              <w:rPr>
                <w:sz w:val="22"/>
                <w:szCs w:val="22"/>
                <w:lang w:eastAsia="ru-RU"/>
              </w:rPr>
              <w:t xml:space="preserve">. Ширингуши </w:t>
            </w:r>
            <w:proofErr w:type="spellStart"/>
            <w:r>
              <w:rPr>
                <w:sz w:val="22"/>
                <w:szCs w:val="22"/>
                <w:lang w:eastAsia="ru-RU"/>
              </w:rPr>
              <w:t>Зубово</w:t>
            </w:r>
            <w:proofErr w:type="spellEnd"/>
            <w:r>
              <w:rPr>
                <w:sz w:val="22"/>
                <w:szCs w:val="22"/>
                <w:lang w:eastAsia="ru-RU"/>
              </w:rPr>
              <w:t>-Полянского района Республики Мордовия». Количество лотов -1.</w:t>
            </w:r>
            <w:r w:rsidR="004F10CC">
              <w:rPr>
                <w:sz w:val="22"/>
                <w:szCs w:val="22"/>
                <w:lang w:eastAsia="ru-RU"/>
              </w:rPr>
              <w:t xml:space="preserve"> Протяженность 4,5 км.</w:t>
            </w:r>
          </w:p>
        </w:tc>
      </w:tr>
      <w:tr w:rsidR="00643605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05" w:rsidRPr="00C93A49" w:rsidRDefault="00643605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05" w:rsidRPr="00C93A49" w:rsidRDefault="00643605" w:rsidP="00643605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Место  </w:t>
            </w:r>
            <w:r>
              <w:rPr>
                <w:sz w:val="22"/>
                <w:szCs w:val="22"/>
              </w:rPr>
              <w:t>поставки товара (выполнения работ услуг)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05" w:rsidRPr="00C93A49" w:rsidRDefault="00643605" w:rsidP="007F3401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Республика Мордовия, </w:t>
            </w:r>
            <w:proofErr w:type="spellStart"/>
            <w:r w:rsidRPr="00C93A49">
              <w:rPr>
                <w:sz w:val="22"/>
                <w:szCs w:val="22"/>
              </w:rPr>
              <w:t>Зубово</w:t>
            </w:r>
            <w:proofErr w:type="spellEnd"/>
            <w:r w:rsidRPr="00C93A49">
              <w:rPr>
                <w:sz w:val="22"/>
                <w:szCs w:val="22"/>
              </w:rPr>
              <w:t xml:space="preserve">-Полянский район, </w:t>
            </w:r>
            <w:r w:rsidR="007F3401">
              <w:rPr>
                <w:sz w:val="22"/>
                <w:szCs w:val="22"/>
              </w:rPr>
              <w:t>с</w:t>
            </w:r>
            <w:r w:rsidR="008D42BD">
              <w:rPr>
                <w:sz w:val="22"/>
                <w:szCs w:val="22"/>
              </w:rPr>
              <w:t>. Ширингуши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2.9</w:t>
            </w:r>
            <w:r w:rsidR="00127822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822" w:rsidRPr="00C93A49" w:rsidRDefault="00127822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605" w:rsidRDefault="00FD0561" w:rsidP="004377E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593 000</w:t>
            </w:r>
            <w:r w:rsidR="002605FD">
              <w:rPr>
                <w:sz w:val="22"/>
                <w:szCs w:val="22"/>
              </w:rPr>
              <w:t xml:space="preserve"> (пятьсот </w:t>
            </w:r>
            <w:r>
              <w:rPr>
                <w:sz w:val="22"/>
                <w:szCs w:val="22"/>
              </w:rPr>
              <w:t>девяносто три тысячи</w:t>
            </w:r>
            <w:r w:rsidR="002605FD">
              <w:rPr>
                <w:sz w:val="22"/>
                <w:szCs w:val="22"/>
              </w:rPr>
              <w:t>)  рублей 00 копеек</w:t>
            </w:r>
            <w:r>
              <w:rPr>
                <w:sz w:val="22"/>
                <w:szCs w:val="22"/>
              </w:rPr>
              <w:t>, включая НДС 18%.</w:t>
            </w:r>
          </w:p>
          <w:p w:rsidR="00127822" w:rsidRPr="00C93A49" w:rsidRDefault="00127822" w:rsidP="0096065D">
            <w:pPr>
              <w:jc w:val="both"/>
              <w:rPr>
                <w:sz w:val="22"/>
                <w:szCs w:val="22"/>
              </w:rPr>
            </w:pP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822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2.10</w:t>
            </w:r>
            <w:r w:rsidR="00127822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822" w:rsidRPr="00C93A49" w:rsidRDefault="00127822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Валюта расчета и платежей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822" w:rsidRPr="00C93A49" w:rsidRDefault="00127822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Российский рубль</w:t>
            </w:r>
          </w:p>
          <w:p w:rsidR="00127822" w:rsidRPr="00C93A49" w:rsidRDefault="00B26116" w:rsidP="00B26116">
            <w:pPr>
              <w:rPr>
                <w:sz w:val="22"/>
                <w:szCs w:val="22"/>
              </w:rPr>
            </w:pPr>
            <w:r w:rsidRPr="009E379A">
              <w:rPr>
                <w:sz w:val="24"/>
                <w:szCs w:val="24"/>
              </w:rPr>
              <w:t xml:space="preserve">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</w:t>
            </w:r>
            <w:r>
              <w:rPr>
                <w:sz w:val="24"/>
                <w:szCs w:val="24"/>
              </w:rPr>
              <w:t>договора</w:t>
            </w:r>
            <w:r w:rsidRPr="009E379A">
              <w:rPr>
                <w:sz w:val="24"/>
                <w:szCs w:val="24"/>
              </w:rPr>
              <w:t>, не предусматривается.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2.11</w:t>
            </w:r>
            <w:r w:rsidR="00127822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822" w:rsidRPr="00C93A49" w:rsidRDefault="00127822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Финансирование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822" w:rsidRPr="00C93A49" w:rsidRDefault="00127822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Собственные средства Заказчика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C93A49" w:rsidRDefault="008155A6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2.12</w:t>
            </w:r>
            <w:r w:rsidR="00127822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822" w:rsidRPr="00C93A49" w:rsidRDefault="00127822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Порядок оплаты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822" w:rsidRDefault="00207B61" w:rsidP="00486320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Оплата осуществляется  </w:t>
            </w:r>
            <w:r w:rsidR="0093483A">
              <w:rPr>
                <w:sz w:val="22"/>
                <w:szCs w:val="22"/>
              </w:rPr>
              <w:t>путем безналичного расчета</w:t>
            </w:r>
            <w:r w:rsidR="00486320">
              <w:rPr>
                <w:sz w:val="22"/>
                <w:szCs w:val="22"/>
              </w:rPr>
              <w:t>;</w:t>
            </w:r>
          </w:p>
          <w:p w:rsidR="00486320" w:rsidRPr="00D87E2D" w:rsidRDefault="003E0E2A" w:rsidP="00A82DAD">
            <w:pPr>
              <w:spacing w:after="200"/>
              <w:rPr>
                <w:sz w:val="22"/>
                <w:szCs w:val="22"/>
              </w:rPr>
            </w:pPr>
            <w:r w:rsidRPr="003E0E2A">
              <w:rPr>
                <w:sz w:val="22"/>
                <w:szCs w:val="22"/>
                <w:lang w:eastAsia="en-US"/>
              </w:rPr>
              <w:t xml:space="preserve">Расчет за выполненные Работы производится </w:t>
            </w:r>
            <w:r w:rsidRPr="00D87E2D">
              <w:rPr>
                <w:sz w:val="22"/>
                <w:szCs w:val="22"/>
                <w:lang w:eastAsia="en-US"/>
              </w:rPr>
              <w:t xml:space="preserve">в течение 10-ти банковских дней  после выполнения работ  на основании </w:t>
            </w:r>
            <w:r w:rsidRPr="003E0E2A">
              <w:rPr>
                <w:sz w:val="22"/>
                <w:szCs w:val="22"/>
                <w:lang w:eastAsia="en-US"/>
              </w:rPr>
              <w:t xml:space="preserve"> подписан</w:t>
            </w:r>
            <w:r w:rsidRPr="00D87E2D">
              <w:rPr>
                <w:sz w:val="22"/>
                <w:szCs w:val="22"/>
                <w:lang w:eastAsia="en-US"/>
              </w:rPr>
              <w:t>ного</w:t>
            </w:r>
            <w:r w:rsidRPr="003E0E2A">
              <w:rPr>
                <w:sz w:val="22"/>
                <w:szCs w:val="22"/>
                <w:lang w:eastAsia="en-US"/>
              </w:rPr>
              <w:t xml:space="preserve"> акта приема-</w:t>
            </w:r>
            <w:r w:rsidRPr="003E0E2A">
              <w:rPr>
                <w:sz w:val="22"/>
                <w:szCs w:val="22"/>
                <w:lang w:eastAsia="en-US"/>
              </w:rPr>
              <w:lastRenderedPageBreak/>
              <w:t>сдачи выполненных работ</w:t>
            </w:r>
            <w:r w:rsidRPr="00D87E2D">
              <w:rPr>
                <w:sz w:val="22"/>
                <w:szCs w:val="22"/>
                <w:lang w:eastAsia="en-US"/>
              </w:rPr>
              <w:t>,  выставленных  Исполнителем счета-фактуры и счета на оплату.</w:t>
            </w:r>
          </w:p>
        </w:tc>
      </w:tr>
      <w:tr w:rsidR="00CF4644" w:rsidRPr="00C93A49" w:rsidTr="00304BFC">
        <w:trPr>
          <w:trHeight w:val="11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C93A49" w:rsidRDefault="008155A6" w:rsidP="00D807B3">
            <w:pPr>
              <w:rPr>
                <w:sz w:val="20"/>
                <w:szCs w:val="20"/>
              </w:rPr>
            </w:pPr>
            <w:r w:rsidRPr="00C93A49">
              <w:rPr>
                <w:sz w:val="20"/>
                <w:szCs w:val="20"/>
              </w:rPr>
              <w:lastRenderedPageBreak/>
              <w:t>2.13</w:t>
            </w:r>
            <w:r w:rsidR="00127822" w:rsidRPr="00C93A49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C93A49" w:rsidRDefault="00127822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Порядок формирования цены договора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C93A49" w:rsidRDefault="00127822" w:rsidP="00483965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1. При заключении договора предложенная цена не может превышать установленную максимальную цену договора.</w:t>
            </w:r>
          </w:p>
          <w:p w:rsidR="00687EBD" w:rsidRPr="00C93A49" w:rsidRDefault="00127822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 Цена договора содерж</w:t>
            </w:r>
            <w:r w:rsidR="00936ABE" w:rsidRPr="00C93A49">
              <w:rPr>
                <w:sz w:val="22"/>
                <w:szCs w:val="22"/>
              </w:rPr>
              <w:t>ит</w:t>
            </w:r>
            <w:r w:rsidRPr="00C93A49">
              <w:rPr>
                <w:sz w:val="22"/>
                <w:szCs w:val="22"/>
              </w:rPr>
              <w:t xml:space="preserve"> конечную сумму, с учетом всех затрат, издержек и иных возможных расходов Участника, </w:t>
            </w:r>
            <w:r w:rsidR="00446E7A" w:rsidRPr="00C93A49">
              <w:rPr>
                <w:sz w:val="22"/>
                <w:szCs w:val="22"/>
              </w:rPr>
              <w:t xml:space="preserve">включая </w:t>
            </w:r>
            <w:r w:rsidR="00687EBD" w:rsidRPr="00C93A49">
              <w:rPr>
                <w:sz w:val="22"/>
                <w:szCs w:val="22"/>
              </w:rPr>
              <w:t>уплату налогов, сборов, таможенных и других обязательных платежей,  НДС.</w:t>
            </w:r>
          </w:p>
          <w:p w:rsidR="00127822" w:rsidRPr="00C93A49" w:rsidRDefault="00127822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3. Цена договора может быть снижена по соглашению сторон без изменения других предусмотренных договором условий исполнения договора.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C93A49" w:rsidRDefault="008155A6" w:rsidP="00D807B3">
            <w:pPr>
              <w:rPr>
                <w:sz w:val="20"/>
                <w:szCs w:val="20"/>
              </w:rPr>
            </w:pPr>
            <w:r w:rsidRPr="00C93A49">
              <w:rPr>
                <w:sz w:val="20"/>
                <w:szCs w:val="20"/>
              </w:rPr>
              <w:t>2.14</w:t>
            </w:r>
            <w:r w:rsidR="00127822" w:rsidRPr="00C93A49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C93A49" w:rsidRDefault="00127822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Срок </w:t>
            </w:r>
            <w:r w:rsidR="00687EBD" w:rsidRPr="00C93A49">
              <w:rPr>
                <w:sz w:val="22"/>
                <w:szCs w:val="22"/>
              </w:rPr>
              <w:t xml:space="preserve"> </w:t>
            </w:r>
            <w:r w:rsidR="00585D38">
              <w:rPr>
                <w:sz w:val="22"/>
                <w:szCs w:val="22"/>
              </w:rPr>
              <w:t>поставки товара (</w:t>
            </w:r>
            <w:r w:rsidR="00687EBD" w:rsidRPr="00C93A49">
              <w:rPr>
                <w:sz w:val="22"/>
                <w:szCs w:val="22"/>
              </w:rPr>
              <w:t>выполнения работ</w:t>
            </w:r>
            <w:r w:rsidR="00585D38">
              <w:rPr>
                <w:sz w:val="22"/>
                <w:szCs w:val="22"/>
              </w:rPr>
              <w:t>)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22" w:rsidRPr="00C93A49" w:rsidRDefault="00C7334A" w:rsidP="007478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30-ти  календарных дней </w:t>
            </w:r>
            <w:proofErr w:type="gramStart"/>
            <w:r>
              <w:rPr>
                <w:sz w:val="22"/>
                <w:szCs w:val="22"/>
              </w:rPr>
              <w:t>с даты заключения</w:t>
            </w:r>
            <w:proofErr w:type="gramEnd"/>
            <w:r>
              <w:rPr>
                <w:sz w:val="22"/>
                <w:szCs w:val="22"/>
              </w:rPr>
              <w:t xml:space="preserve"> договора.</w:t>
            </w:r>
            <w:r w:rsidR="00381E3B" w:rsidRPr="00C93A49">
              <w:rPr>
                <w:sz w:val="22"/>
                <w:szCs w:val="22"/>
              </w:rPr>
              <w:t xml:space="preserve"> </w:t>
            </w:r>
          </w:p>
        </w:tc>
      </w:tr>
      <w:tr w:rsidR="00CF4644" w:rsidRPr="00C93A49" w:rsidTr="002D4664">
        <w:trPr>
          <w:trHeight w:val="15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F22823" w:rsidP="00D807B3">
            <w:pPr>
              <w:rPr>
                <w:sz w:val="20"/>
                <w:szCs w:val="20"/>
              </w:rPr>
            </w:pPr>
            <w:r w:rsidRPr="00C93A49">
              <w:rPr>
                <w:sz w:val="20"/>
                <w:szCs w:val="20"/>
              </w:rPr>
              <w:t>2.15</w:t>
            </w:r>
            <w:r w:rsidR="0092064D" w:rsidRPr="00C93A49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E72FD9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Гарантия качества 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FB" w:rsidRPr="00D348FB" w:rsidRDefault="00D348FB" w:rsidP="00A84786">
            <w:pPr>
              <w:spacing w:line="276" w:lineRule="auto"/>
              <w:ind w:right="-1" w:firstLine="567"/>
              <w:jc w:val="both"/>
              <w:rPr>
                <w:sz w:val="22"/>
                <w:szCs w:val="22"/>
                <w:lang w:eastAsia="ru-RU"/>
              </w:rPr>
            </w:pPr>
            <w:r w:rsidRPr="00D348FB">
              <w:rPr>
                <w:sz w:val="22"/>
                <w:szCs w:val="22"/>
                <w:lang w:eastAsia="ru-RU"/>
              </w:rPr>
              <w:t xml:space="preserve">Гарантия качества на результаты работ не менее 2 (двух) лет </w:t>
            </w:r>
            <w:proofErr w:type="gramStart"/>
            <w:r w:rsidRPr="00D348FB">
              <w:rPr>
                <w:sz w:val="22"/>
                <w:szCs w:val="22"/>
                <w:lang w:eastAsia="ru-RU"/>
              </w:rPr>
              <w:t>с даты подписания</w:t>
            </w:r>
            <w:proofErr w:type="gramEnd"/>
            <w:r w:rsidRPr="00D348FB">
              <w:rPr>
                <w:sz w:val="22"/>
                <w:szCs w:val="22"/>
                <w:lang w:eastAsia="ru-RU"/>
              </w:rPr>
              <w:t xml:space="preserve"> сторонами акта сдачи-приемки результатов работ.</w:t>
            </w:r>
          </w:p>
          <w:p w:rsidR="00D348FB" w:rsidRPr="00D348FB" w:rsidRDefault="00D348FB" w:rsidP="00A84786">
            <w:pPr>
              <w:shd w:val="clear" w:color="auto" w:fill="FFFFFF"/>
              <w:snapToGrid w:val="0"/>
              <w:ind w:right="-1" w:firstLine="567"/>
              <w:jc w:val="both"/>
              <w:rPr>
                <w:sz w:val="22"/>
                <w:szCs w:val="22"/>
                <w:lang w:eastAsia="ru-RU"/>
              </w:rPr>
            </w:pPr>
            <w:r w:rsidRPr="00D348FB">
              <w:rPr>
                <w:sz w:val="22"/>
                <w:szCs w:val="22"/>
                <w:lang w:eastAsia="ru-RU"/>
              </w:rPr>
              <w:t>За ненадлежащее составление проектной документации, включая недостатки, обнаруженные впоследствии в ходе выполнения строительных работ, а также в процессе эксплуатации объекта, созданного на основе этой документации, за принятие неверных проектных решений Исполнитель обязан:</w:t>
            </w:r>
          </w:p>
          <w:p w:rsidR="00D348FB" w:rsidRPr="00D348FB" w:rsidRDefault="00D348FB" w:rsidP="00A84786">
            <w:pPr>
              <w:shd w:val="clear" w:color="auto" w:fill="FFFFFF"/>
              <w:snapToGrid w:val="0"/>
              <w:ind w:right="-1" w:firstLine="567"/>
              <w:jc w:val="both"/>
              <w:rPr>
                <w:sz w:val="22"/>
                <w:szCs w:val="22"/>
                <w:lang w:eastAsia="ru-RU"/>
              </w:rPr>
            </w:pPr>
            <w:r w:rsidRPr="00D348FB">
              <w:rPr>
                <w:sz w:val="22"/>
                <w:szCs w:val="22"/>
                <w:lang w:eastAsia="ru-RU"/>
              </w:rPr>
              <w:t>- переработать проектную документацию за счёт собственных средств в указанные Заказчиком сроки;</w:t>
            </w:r>
          </w:p>
          <w:p w:rsidR="0092064D" w:rsidRPr="00C93A49" w:rsidRDefault="00D348FB" w:rsidP="00A84786">
            <w:pPr>
              <w:spacing w:after="200" w:line="276" w:lineRule="auto"/>
              <w:ind w:left="360"/>
              <w:contextualSpacing/>
              <w:jc w:val="both"/>
              <w:rPr>
                <w:sz w:val="22"/>
                <w:szCs w:val="22"/>
              </w:rPr>
            </w:pPr>
            <w:r w:rsidRPr="00D348FB">
              <w:rPr>
                <w:sz w:val="22"/>
                <w:szCs w:val="22"/>
                <w:lang w:eastAsia="ru-RU"/>
              </w:rPr>
              <w:t xml:space="preserve">- возместить затраты, понесенные Заказчиком, и убытки третьей стороне в результате использования неверных проектных решений и </w:t>
            </w:r>
            <w:proofErr w:type="gramStart"/>
            <w:r w:rsidRPr="00D348FB">
              <w:rPr>
                <w:sz w:val="22"/>
                <w:szCs w:val="22"/>
                <w:lang w:eastAsia="ru-RU"/>
              </w:rPr>
              <w:t>ненадлежащее</w:t>
            </w:r>
            <w:proofErr w:type="gramEnd"/>
            <w:r w:rsidRPr="00D348FB">
              <w:rPr>
                <w:sz w:val="22"/>
                <w:szCs w:val="22"/>
                <w:lang w:eastAsia="ru-RU"/>
              </w:rPr>
              <w:t xml:space="preserve"> составленной проектной документации.</w:t>
            </w:r>
          </w:p>
        </w:tc>
      </w:tr>
      <w:tr w:rsidR="00CF4644" w:rsidRPr="00C93A49" w:rsidTr="006B3CCF">
        <w:trPr>
          <w:trHeight w:val="13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BF" w:rsidRPr="00C93A49" w:rsidRDefault="00AB30CA" w:rsidP="00D807B3">
            <w:pPr>
              <w:rPr>
                <w:sz w:val="20"/>
                <w:szCs w:val="20"/>
              </w:rPr>
            </w:pPr>
            <w:r w:rsidRPr="00C93A49">
              <w:rPr>
                <w:sz w:val="20"/>
                <w:szCs w:val="20"/>
              </w:rPr>
              <w:t>2.1</w:t>
            </w:r>
            <w:r w:rsidR="00F22823" w:rsidRPr="00C93A49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BF" w:rsidRPr="00C93A49" w:rsidRDefault="009909BF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Требования к </w:t>
            </w:r>
            <w:r w:rsidR="007962E2" w:rsidRPr="00C93A49">
              <w:rPr>
                <w:sz w:val="22"/>
                <w:szCs w:val="22"/>
              </w:rPr>
              <w:t xml:space="preserve"> </w:t>
            </w:r>
            <w:r w:rsidR="00D348FB">
              <w:rPr>
                <w:sz w:val="22"/>
                <w:szCs w:val="22"/>
              </w:rPr>
              <w:t xml:space="preserve">объему </w:t>
            </w:r>
            <w:r w:rsidR="00AC1B56">
              <w:rPr>
                <w:sz w:val="22"/>
                <w:szCs w:val="22"/>
              </w:rPr>
              <w:t>проектно-сметной документации</w:t>
            </w:r>
          </w:p>
          <w:p w:rsidR="00C968E1" w:rsidRPr="00C93A49" w:rsidRDefault="00C968E1" w:rsidP="00D807B3">
            <w:pPr>
              <w:rPr>
                <w:sz w:val="22"/>
                <w:szCs w:val="22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86" w:rsidRPr="00A84786" w:rsidRDefault="00A84786" w:rsidP="00A84786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A84786">
              <w:rPr>
                <w:sz w:val="24"/>
                <w:szCs w:val="24"/>
              </w:rPr>
              <w:t>В соответствии с Постановлением Правительства от 16.02.2008 года № 87 «О составе разделов проектной документации и требования по их содержанию» и действующих нормативных документов РФ на момент выдачи ПСД. Работы выполнить с применением современных программных средств.</w:t>
            </w:r>
          </w:p>
          <w:p w:rsidR="00A31F0E" w:rsidRPr="00AC1B56" w:rsidRDefault="00A84786" w:rsidP="00A84786">
            <w:pPr>
              <w:autoSpaceDE w:val="0"/>
              <w:autoSpaceDN w:val="0"/>
              <w:adjustRightInd w:val="0"/>
              <w:spacing w:line="16" w:lineRule="atLeast"/>
              <w:jc w:val="both"/>
              <w:rPr>
                <w:sz w:val="22"/>
                <w:szCs w:val="22"/>
              </w:rPr>
            </w:pPr>
            <w:r w:rsidRPr="00A84786">
              <w:rPr>
                <w:sz w:val="24"/>
                <w:szCs w:val="24"/>
              </w:rPr>
              <w:t xml:space="preserve">Сметную документацию разработать в ценах </w:t>
            </w:r>
            <w:r w:rsidR="006C72CE">
              <w:rPr>
                <w:sz w:val="24"/>
                <w:szCs w:val="24"/>
              </w:rPr>
              <w:t xml:space="preserve">4 квартала </w:t>
            </w:r>
            <w:r w:rsidRPr="00A8478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A84786">
              <w:rPr>
                <w:sz w:val="24"/>
                <w:szCs w:val="24"/>
              </w:rPr>
              <w:t>года.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F22823" w:rsidP="00D807B3">
            <w:pPr>
              <w:rPr>
                <w:sz w:val="20"/>
                <w:szCs w:val="20"/>
              </w:rPr>
            </w:pPr>
            <w:r w:rsidRPr="00C93A49">
              <w:rPr>
                <w:sz w:val="20"/>
                <w:szCs w:val="20"/>
              </w:rPr>
              <w:t>2.17</w:t>
            </w:r>
            <w:r w:rsidR="0092064D" w:rsidRPr="00C93A49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92064D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Требования к Участникам</w:t>
            </w:r>
          </w:p>
          <w:p w:rsidR="0092064D" w:rsidRPr="00C93A49" w:rsidRDefault="0092064D" w:rsidP="00D807B3">
            <w:pPr>
              <w:rPr>
                <w:sz w:val="22"/>
                <w:szCs w:val="22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CF2" w:rsidRDefault="00915B37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Участник должен соответствовать требованиям, установленным действующим </w:t>
            </w:r>
            <w:r w:rsidR="00656CF2" w:rsidRPr="00C93A49">
              <w:rPr>
                <w:sz w:val="22"/>
                <w:szCs w:val="22"/>
              </w:rPr>
              <w:t>к лицам, осуществляющим поставку товара, выполнение работы, оказание услуг</w:t>
            </w:r>
            <w:r w:rsidRPr="00C93A49">
              <w:rPr>
                <w:sz w:val="22"/>
                <w:szCs w:val="22"/>
              </w:rPr>
              <w:t xml:space="preserve">и, </w:t>
            </w:r>
            <w:proofErr w:type="gramStart"/>
            <w:r w:rsidRPr="00C93A49">
              <w:rPr>
                <w:sz w:val="22"/>
                <w:szCs w:val="22"/>
              </w:rPr>
              <w:t>являющихся</w:t>
            </w:r>
            <w:proofErr w:type="gramEnd"/>
            <w:r w:rsidRPr="00C93A49">
              <w:rPr>
                <w:sz w:val="22"/>
                <w:szCs w:val="22"/>
              </w:rPr>
              <w:t xml:space="preserve"> предметом закупки:</w:t>
            </w:r>
            <w:r w:rsidR="00656CF2" w:rsidRPr="00C93A49">
              <w:rPr>
                <w:sz w:val="22"/>
                <w:szCs w:val="22"/>
              </w:rPr>
              <w:t xml:space="preserve"> </w:t>
            </w:r>
          </w:p>
          <w:p w:rsidR="000C56B2" w:rsidRDefault="009E33E7" w:rsidP="00EA2D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быть членом СРО и иметь </w:t>
            </w:r>
            <w:r w:rsidR="00E342FB">
              <w:rPr>
                <w:sz w:val="22"/>
                <w:szCs w:val="22"/>
              </w:rPr>
              <w:t>свидетельство о допуске  к определенному виду или видам работ, которые оказывают влияние на безопасность объектов капитального строительства</w:t>
            </w:r>
            <w:r w:rsidR="000C56B2">
              <w:rPr>
                <w:sz w:val="22"/>
                <w:szCs w:val="22"/>
              </w:rPr>
              <w:t>.</w:t>
            </w:r>
            <w:r w:rsidR="00E342FB">
              <w:rPr>
                <w:sz w:val="22"/>
                <w:szCs w:val="22"/>
              </w:rPr>
              <w:t xml:space="preserve">  </w:t>
            </w:r>
          </w:p>
          <w:p w:rsidR="00656CF2" w:rsidRPr="00C93A49" w:rsidRDefault="00656CF2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- </w:t>
            </w:r>
            <w:r w:rsidR="00915B37" w:rsidRPr="00C93A49">
              <w:rPr>
                <w:sz w:val="22"/>
                <w:szCs w:val="22"/>
              </w:rPr>
              <w:t>должен обладать гражданской правоспособностью в полном объеме и исполнения Договора (</w:t>
            </w:r>
            <w:proofErr w:type="gramStart"/>
            <w:r w:rsidR="00915B37" w:rsidRPr="00C93A49">
              <w:rPr>
                <w:sz w:val="22"/>
                <w:szCs w:val="22"/>
              </w:rPr>
              <w:t>физическое</w:t>
            </w:r>
            <w:proofErr w:type="gramEnd"/>
            <w:r w:rsidR="00915B37" w:rsidRPr="00C93A49">
              <w:rPr>
                <w:sz w:val="22"/>
                <w:szCs w:val="22"/>
              </w:rPr>
              <w:t xml:space="preserve"> лицо-обладать дееспособностью в полном объеме для заключения и исполнения Договора)</w:t>
            </w:r>
            <w:r w:rsidRPr="00C93A49">
              <w:rPr>
                <w:sz w:val="22"/>
                <w:szCs w:val="22"/>
              </w:rPr>
              <w:t xml:space="preserve">; </w:t>
            </w:r>
          </w:p>
          <w:p w:rsidR="00656CF2" w:rsidRPr="00C93A49" w:rsidRDefault="00656CF2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- </w:t>
            </w:r>
            <w:r w:rsidR="00915B37" w:rsidRPr="00C93A49">
              <w:rPr>
                <w:sz w:val="22"/>
                <w:szCs w:val="22"/>
              </w:rPr>
              <w:t>не</w:t>
            </w:r>
            <w:r w:rsidR="00B25B0B" w:rsidRPr="00C93A49">
              <w:rPr>
                <w:sz w:val="22"/>
                <w:szCs w:val="22"/>
              </w:rPr>
              <w:t xml:space="preserve"> </w:t>
            </w:r>
            <w:r w:rsidR="00915B37" w:rsidRPr="00C93A49">
              <w:rPr>
                <w:sz w:val="22"/>
                <w:szCs w:val="22"/>
              </w:rPr>
              <w:t>должен находиться в процессе ликвидации</w:t>
            </w:r>
            <w:r w:rsidR="00B25B0B" w:rsidRPr="00C93A49">
              <w:rPr>
                <w:sz w:val="22"/>
                <w:szCs w:val="22"/>
              </w:rPr>
              <w:t>, должно отсутствовать решение арбитражного суда о признании  Участника</w:t>
            </w:r>
            <w:r w:rsidRPr="00C93A49">
              <w:rPr>
                <w:sz w:val="22"/>
                <w:szCs w:val="22"/>
              </w:rPr>
              <w:t xml:space="preserve"> несостоятельным (банкротом) и об открытии конкурсного производства</w:t>
            </w:r>
            <w:r w:rsidR="003028EE" w:rsidRPr="00C93A49">
              <w:rPr>
                <w:sz w:val="22"/>
                <w:szCs w:val="22"/>
              </w:rPr>
              <w:t>, на имущество Участника, в части существенной для исполнения Договора, не должен  быть наложен арест, экономическая деятельность Участника не должна быть приостановлена (для юридического лица, индивидуального предпринимателя)</w:t>
            </w:r>
            <w:r w:rsidRPr="00C93A49">
              <w:rPr>
                <w:sz w:val="22"/>
                <w:szCs w:val="22"/>
              </w:rPr>
              <w:t xml:space="preserve">; </w:t>
            </w:r>
          </w:p>
          <w:p w:rsidR="001B5625" w:rsidRPr="00C93A49" w:rsidRDefault="00656CF2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-  </w:t>
            </w:r>
            <w:r w:rsidR="001B5625" w:rsidRPr="00C93A49">
              <w:rPr>
                <w:sz w:val="22"/>
                <w:szCs w:val="22"/>
              </w:rPr>
              <w:t xml:space="preserve">не должен  иметь </w:t>
            </w:r>
            <w:r w:rsidRPr="00C93A49">
              <w:rPr>
                <w:sz w:val="22"/>
                <w:szCs w:val="22"/>
              </w:rPr>
              <w:t xml:space="preserve"> недоимки по налогам, сборам, задолженности по иным </w:t>
            </w:r>
            <w:r w:rsidRPr="00C93A49">
              <w:rPr>
                <w:sz w:val="22"/>
                <w:szCs w:val="22"/>
              </w:rPr>
              <w:lastRenderedPageBreak/>
              <w:t>обязательным платежам в бюджеты бюджетн</w:t>
            </w:r>
            <w:r w:rsidR="001B5625" w:rsidRPr="00C93A49">
              <w:rPr>
                <w:sz w:val="22"/>
                <w:szCs w:val="22"/>
              </w:rPr>
              <w:t>ой системы Российской Федерации;</w:t>
            </w:r>
          </w:p>
          <w:p w:rsidR="001B5625" w:rsidRDefault="00656CF2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- </w:t>
            </w:r>
            <w:r w:rsidR="001B5625" w:rsidRPr="00C93A49">
              <w:rPr>
                <w:sz w:val="22"/>
                <w:szCs w:val="22"/>
              </w:rPr>
              <w:t xml:space="preserve">не быть  включенным в </w:t>
            </w:r>
            <w:r w:rsidRPr="00C93A49">
              <w:rPr>
                <w:sz w:val="22"/>
                <w:szCs w:val="22"/>
              </w:rPr>
              <w:t xml:space="preserve"> предусмотренных законодательством Российской Федерации реестрах недобросовестных поставщиков (подрядчиков, исполнителей)</w:t>
            </w:r>
            <w:r w:rsidR="001B5625" w:rsidRPr="00C93A49">
              <w:rPr>
                <w:sz w:val="22"/>
                <w:szCs w:val="22"/>
              </w:rPr>
              <w:t>;</w:t>
            </w:r>
            <w:r w:rsidRPr="00C93A49">
              <w:rPr>
                <w:sz w:val="22"/>
                <w:szCs w:val="22"/>
              </w:rPr>
              <w:t xml:space="preserve"> </w:t>
            </w:r>
          </w:p>
          <w:p w:rsidR="00EA2DD1" w:rsidRPr="00C93A49" w:rsidRDefault="00EA2DD1" w:rsidP="00EA2D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-иметь опыт аналогичных поставок товаров,  выполнения работ, оказания услуг не менее 1 года</w:t>
            </w:r>
          </w:p>
          <w:p w:rsidR="00656CF2" w:rsidRPr="00C93A49" w:rsidRDefault="00656CF2" w:rsidP="00EA2DD1">
            <w:pPr>
              <w:jc w:val="both"/>
              <w:rPr>
                <w:i/>
                <w:sz w:val="22"/>
                <w:szCs w:val="22"/>
              </w:rPr>
            </w:pPr>
          </w:p>
          <w:p w:rsidR="0092064D" w:rsidRPr="00C93A49" w:rsidRDefault="00656CF2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i/>
                <w:sz w:val="22"/>
                <w:szCs w:val="22"/>
              </w:rPr>
              <w:t>Примечание - заявка Участника, в составе которой нет документов, подтверждающих соответствие Участника предъявляемым в закупочной документации требованиям, по усмотрению Комиссии по закупкам может быть отклонена без рассмотрения по существу.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F22823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lastRenderedPageBreak/>
              <w:t>2.18</w:t>
            </w:r>
            <w:r w:rsidR="0092064D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92064D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Критерии оценки заявок на участие в закупочной процедуре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175092" w:rsidRDefault="0092064D" w:rsidP="00EA2DD1">
            <w:pPr>
              <w:jc w:val="both"/>
              <w:rPr>
                <w:sz w:val="22"/>
                <w:szCs w:val="22"/>
              </w:rPr>
            </w:pPr>
            <w:r w:rsidRPr="00175092">
              <w:rPr>
                <w:sz w:val="22"/>
                <w:szCs w:val="22"/>
              </w:rPr>
              <w:t>Заявки на участие в запросе котировок оцениваются по единственному критерию – «Цена предложения», значимость критерия – 100%. Лучшим признается предложение с наименьшей ценой.</w:t>
            </w:r>
          </w:p>
          <w:p w:rsidR="0092064D" w:rsidRPr="00175092" w:rsidRDefault="0092064D" w:rsidP="00EA2DD1">
            <w:pPr>
              <w:jc w:val="both"/>
              <w:rPr>
                <w:sz w:val="22"/>
                <w:szCs w:val="22"/>
              </w:rPr>
            </w:pPr>
            <w:r w:rsidRPr="00175092">
              <w:rPr>
                <w:sz w:val="22"/>
                <w:szCs w:val="22"/>
              </w:rPr>
              <w:t>В случае если хотя бы один Участник не является плательщиком НДС и указал в своей заявке цену предложения без учета НДС, ценовые предложения всех остальных Участников будут оцениваться без учета НДС.</w:t>
            </w:r>
          </w:p>
          <w:p w:rsidR="0092064D" w:rsidRPr="00C93A49" w:rsidRDefault="0092064D" w:rsidP="00EA2DD1">
            <w:pPr>
              <w:jc w:val="both"/>
              <w:rPr>
                <w:sz w:val="22"/>
                <w:szCs w:val="22"/>
              </w:rPr>
            </w:pPr>
            <w:r w:rsidRPr="00175092">
              <w:rPr>
                <w:sz w:val="22"/>
                <w:szCs w:val="22"/>
              </w:rPr>
              <w:t>В случае если итоговый рейтинг окажется одинаковым у двух или более Участников лучшим будет признано то предложение, которое поступило ранее других.</w:t>
            </w:r>
          </w:p>
        </w:tc>
      </w:tr>
      <w:tr w:rsidR="00382C48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48" w:rsidRPr="00C93A49" w:rsidRDefault="00382C4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48" w:rsidRPr="00C93A49" w:rsidRDefault="00382C48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Обеспечение заявки на участие в запросе котировок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48" w:rsidRPr="00C93A49" w:rsidRDefault="00382C48" w:rsidP="00190227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Не предусмотрено.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F22823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2.20</w:t>
            </w:r>
            <w:r w:rsidR="0092064D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92064D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92064D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Не предусмотрено.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F22823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2.21</w:t>
            </w:r>
            <w:r w:rsidR="0092064D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92064D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Сроки предоставления заявок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B11D9A" w:rsidRDefault="0092064D" w:rsidP="00E649A8">
            <w:pPr>
              <w:rPr>
                <w:sz w:val="22"/>
                <w:szCs w:val="22"/>
                <w:highlight w:val="yellow"/>
              </w:rPr>
            </w:pPr>
            <w:r w:rsidRPr="00B11D9A">
              <w:rPr>
                <w:sz w:val="22"/>
                <w:szCs w:val="22"/>
                <w:highlight w:val="yellow"/>
              </w:rPr>
              <w:t xml:space="preserve">Заявки принимаются </w:t>
            </w:r>
            <w:r w:rsidR="00A35BA9" w:rsidRPr="00B11D9A">
              <w:rPr>
                <w:sz w:val="22"/>
                <w:szCs w:val="22"/>
                <w:highlight w:val="yellow"/>
              </w:rPr>
              <w:t xml:space="preserve"> с 08 часов 00 минут  </w:t>
            </w:r>
            <w:r w:rsidR="002134B5" w:rsidRPr="00B11D9A">
              <w:rPr>
                <w:sz w:val="22"/>
                <w:szCs w:val="22"/>
                <w:highlight w:val="yellow"/>
              </w:rPr>
              <w:t>(</w:t>
            </w:r>
            <w:proofErr w:type="gramStart"/>
            <w:r w:rsidR="002134B5" w:rsidRPr="00B11D9A">
              <w:rPr>
                <w:sz w:val="22"/>
                <w:szCs w:val="22"/>
                <w:highlight w:val="yellow"/>
              </w:rPr>
              <w:t>МСК</w:t>
            </w:r>
            <w:proofErr w:type="gramEnd"/>
            <w:r w:rsidR="002134B5" w:rsidRPr="00B11D9A">
              <w:rPr>
                <w:sz w:val="22"/>
                <w:szCs w:val="22"/>
                <w:highlight w:val="yellow"/>
              </w:rPr>
              <w:t xml:space="preserve">) </w:t>
            </w:r>
            <w:r w:rsidR="00A35BA9" w:rsidRPr="00B11D9A">
              <w:rPr>
                <w:sz w:val="22"/>
                <w:szCs w:val="22"/>
                <w:highlight w:val="yellow"/>
              </w:rPr>
              <w:t xml:space="preserve"> </w:t>
            </w:r>
            <w:r w:rsidR="00E649A8">
              <w:rPr>
                <w:sz w:val="22"/>
                <w:szCs w:val="22"/>
                <w:highlight w:val="yellow"/>
              </w:rPr>
              <w:t xml:space="preserve">06 </w:t>
            </w:r>
            <w:r w:rsidR="00B11D9A">
              <w:rPr>
                <w:sz w:val="22"/>
                <w:szCs w:val="22"/>
                <w:highlight w:val="yellow"/>
              </w:rPr>
              <w:t>октября</w:t>
            </w:r>
            <w:r w:rsidR="00D6375D" w:rsidRPr="00B11D9A">
              <w:rPr>
                <w:sz w:val="22"/>
                <w:szCs w:val="22"/>
                <w:highlight w:val="yellow"/>
              </w:rPr>
              <w:t xml:space="preserve"> </w:t>
            </w:r>
            <w:r w:rsidR="00A35BA9" w:rsidRPr="00B11D9A">
              <w:rPr>
                <w:sz w:val="22"/>
                <w:szCs w:val="22"/>
                <w:highlight w:val="yellow"/>
              </w:rPr>
              <w:t xml:space="preserve"> 201</w:t>
            </w:r>
            <w:r w:rsidR="00D6375D" w:rsidRPr="00B11D9A">
              <w:rPr>
                <w:sz w:val="22"/>
                <w:szCs w:val="22"/>
                <w:highlight w:val="yellow"/>
              </w:rPr>
              <w:t>5</w:t>
            </w:r>
            <w:r w:rsidR="00A35BA9" w:rsidRPr="00B11D9A">
              <w:rPr>
                <w:sz w:val="22"/>
                <w:szCs w:val="22"/>
                <w:highlight w:val="yellow"/>
              </w:rPr>
              <w:t xml:space="preserve"> года  </w:t>
            </w:r>
            <w:r w:rsidR="00876318" w:rsidRPr="00B11D9A">
              <w:rPr>
                <w:sz w:val="22"/>
                <w:szCs w:val="22"/>
                <w:highlight w:val="yellow"/>
              </w:rPr>
              <w:t xml:space="preserve"> </w:t>
            </w:r>
            <w:r w:rsidRPr="00B11D9A">
              <w:rPr>
                <w:sz w:val="22"/>
                <w:szCs w:val="22"/>
                <w:highlight w:val="yellow"/>
              </w:rPr>
              <w:t>до</w:t>
            </w:r>
            <w:r w:rsidR="001C560B" w:rsidRPr="00B11D9A">
              <w:rPr>
                <w:sz w:val="22"/>
                <w:szCs w:val="22"/>
                <w:highlight w:val="yellow"/>
              </w:rPr>
              <w:t xml:space="preserve"> 1</w:t>
            </w:r>
            <w:r w:rsidR="00011A0C" w:rsidRPr="00B11D9A">
              <w:rPr>
                <w:sz w:val="22"/>
                <w:szCs w:val="22"/>
                <w:highlight w:val="yellow"/>
              </w:rPr>
              <w:t>6</w:t>
            </w:r>
            <w:r w:rsidR="001C560B" w:rsidRPr="00B11D9A">
              <w:rPr>
                <w:sz w:val="22"/>
                <w:szCs w:val="22"/>
                <w:highlight w:val="yellow"/>
              </w:rPr>
              <w:t xml:space="preserve"> </w:t>
            </w:r>
            <w:r w:rsidR="00606492" w:rsidRPr="00B11D9A">
              <w:rPr>
                <w:sz w:val="22"/>
                <w:szCs w:val="22"/>
                <w:highlight w:val="yellow"/>
              </w:rPr>
              <w:t>часов</w:t>
            </w:r>
            <w:r w:rsidR="001C560B" w:rsidRPr="00B11D9A">
              <w:rPr>
                <w:sz w:val="22"/>
                <w:szCs w:val="22"/>
                <w:highlight w:val="yellow"/>
              </w:rPr>
              <w:t xml:space="preserve"> 00 </w:t>
            </w:r>
            <w:r w:rsidR="005A74AA" w:rsidRPr="00B11D9A">
              <w:rPr>
                <w:sz w:val="22"/>
                <w:szCs w:val="22"/>
                <w:highlight w:val="yellow"/>
              </w:rPr>
              <w:t>минут</w:t>
            </w:r>
            <w:r w:rsidR="002134B5" w:rsidRPr="00B11D9A">
              <w:rPr>
                <w:sz w:val="22"/>
                <w:szCs w:val="22"/>
                <w:highlight w:val="yellow"/>
              </w:rPr>
              <w:t xml:space="preserve"> </w:t>
            </w:r>
            <w:r w:rsidR="005A74AA" w:rsidRPr="00B11D9A">
              <w:rPr>
                <w:sz w:val="22"/>
                <w:szCs w:val="22"/>
                <w:highlight w:val="yellow"/>
              </w:rPr>
              <w:t xml:space="preserve"> </w:t>
            </w:r>
            <w:r w:rsidR="002134B5" w:rsidRPr="00B11D9A">
              <w:rPr>
                <w:sz w:val="22"/>
                <w:szCs w:val="22"/>
                <w:highlight w:val="yellow"/>
              </w:rPr>
              <w:t>(МСК)</w:t>
            </w:r>
            <w:r w:rsidR="00D16039" w:rsidRPr="00B11D9A">
              <w:rPr>
                <w:sz w:val="22"/>
                <w:szCs w:val="22"/>
                <w:highlight w:val="yellow"/>
              </w:rPr>
              <w:t xml:space="preserve">  </w:t>
            </w:r>
            <w:r w:rsidR="00E649A8">
              <w:rPr>
                <w:sz w:val="22"/>
                <w:szCs w:val="22"/>
                <w:highlight w:val="yellow"/>
              </w:rPr>
              <w:t xml:space="preserve">13 </w:t>
            </w:r>
            <w:r w:rsidR="00381E3B" w:rsidRPr="00B11D9A">
              <w:rPr>
                <w:sz w:val="22"/>
                <w:szCs w:val="22"/>
                <w:highlight w:val="yellow"/>
              </w:rPr>
              <w:t xml:space="preserve"> </w:t>
            </w:r>
            <w:r w:rsidR="00B11D9A">
              <w:rPr>
                <w:sz w:val="22"/>
                <w:szCs w:val="22"/>
                <w:highlight w:val="yellow"/>
              </w:rPr>
              <w:t>октября</w:t>
            </w:r>
            <w:r w:rsidRPr="00B11D9A">
              <w:rPr>
                <w:sz w:val="22"/>
                <w:szCs w:val="22"/>
                <w:highlight w:val="yellow"/>
              </w:rPr>
              <w:t xml:space="preserve"> </w:t>
            </w:r>
            <w:r w:rsidR="00FE2A0E" w:rsidRPr="00B11D9A">
              <w:rPr>
                <w:sz w:val="22"/>
                <w:szCs w:val="22"/>
                <w:highlight w:val="yellow"/>
              </w:rPr>
              <w:t xml:space="preserve"> </w:t>
            </w:r>
            <w:r w:rsidRPr="00B11D9A">
              <w:rPr>
                <w:sz w:val="22"/>
                <w:szCs w:val="22"/>
                <w:highlight w:val="yellow"/>
              </w:rPr>
              <w:t>201</w:t>
            </w:r>
            <w:r w:rsidR="00D6375D" w:rsidRPr="00B11D9A">
              <w:rPr>
                <w:sz w:val="22"/>
                <w:szCs w:val="22"/>
                <w:highlight w:val="yellow"/>
              </w:rPr>
              <w:t xml:space="preserve">5 </w:t>
            </w:r>
            <w:r w:rsidRPr="00B11D9A">
              <w:rPr>
                <w:sz w:val="22"/>
                <w:szCs w:val="22"/>
                <w:highlight w:val="yellow"/>
              </w:rPr>
              <w:t xml:space="preserve"> года.                   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F22823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2.22</w:t>
            </w:r>
            <w:r w:rsidR="0092064D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4D" w:rsidRPr="00C93A49" w:rsidRDefault="0092064D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Порядок предоставления заявок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1. Заявки предоставляются на бумажном носителе или в электронном виде.</w:t>
            </w: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1.1. Заявки на бумажном носителе предоставляются в з</w:t>
            </w:r>
            <w:r w:rsidR="0065398F" w:rsidRPr="00C93A49">
              <w:rPr>
                <w:sz w:val="22"/>
                <w:szCs w:val="22"/>
              </w:rPr>
              <w:t xml:space="preserve">апечатанном конверте по адресу: </w:t>
            </w:r>
            <w:r w:rsidR="00011A0C" w:rsidRPr="00C93A49">
              <w:rPr>
                <w:sz w:val="22"/>
                <w:szCs w:val="22"/>
              </w:rPr>
              <w:t xml:space="preserve">431110, Республика Мордовия, </w:t>
            </w:r>
            <w:proofErr w:type="spellStart"/>
            <w:r w:rsidR="00011A0C" w:rsidRPr="00C93A49">
              <w:rPr>
                <w:sz w:val="22"/>
                <w:szCs w:val="22"/>
              </w:rPr>
              <w:t>Зубово</w:t>
            </w:r>
            <w:proofErr w:type="spellEnd"/>
            <w:r w:rsidR="00011A0C" w:rsidRPr="00C93A49">
              <w:rPr>
                <w:sz w:val="22"/>
                <w:szCs w:val="22"/>
              </w:rPr>
              <w:t xml:space="preserve">-Полянский район, </w:t>
            </w:r>
            <w:proofErr w:type="spellStart"/>
            <w:r w:rsidR="00011A0C" w:rsidRPr="00C93A49">
              <w:rPr>
                <w:sz w:val="22"/>
                <w:szCs w:val="22"/>
              </w:rPr>
              <w:t>р.п</w:t>
            </w:r>
            <w:proofErr w:type="spellEnd"/>
            <w:r w:rsidR="00011A0C" w:rsidRPr="00C93A49">
              <w:rPr>
                <w:sz w:val="22"/>
                <w:szCs w:val="22"/>
              </w:rPr>
              <w:t xml:space="preserve">. Зубова Поляна, ул. Советская, д. 70 а. </w:t>
            </w:r>
            <w:r w:rsidR="00831E0E" w:rsidRPr="00C93A49">
              <w:rPr>
                <w:sz w:val="22"/>
                <w:szCs w:val="22"/>
              </w:rPr>
              <w:t>Тел: (</w:t>
            </w:r>
            <w:r w:rsidR="00011A0C" w:rsidRPr="00C93A49">
              <w:rPr>
                <w:sz w:val="22"/>
                <w:szCs w:val="22"/>
              </w:rPr>
              <w:t>83</w:t>
            </w:r>
            <w:r w:rsidR="00D16039">
              <w:rPr>
                <w:sz w:val="22"/>
                <w:szCs w:val="22"/>
              </w:rPr>
              <w:t>458</w:t>
            </w:r>
            <w:r w:rsidR="00831E0E" w:rsidRPr="00C93A49">
              <w:rPr>
                <w:sz w:val="22"/>
                <w:szCs w:val="22"/>
              </w:rPr>
              <w:t xml:space="preserve">) </w:t>
            </w:r>
            <w:r w:rsidR="00011A0C" w:rsidRPr="00C93A49">
              <w:rPr>
                <w:sz w:val="22"/>
                <w:szCs w:val="22"/>
              </w:rPr>
              <w:t>2-22-10</w:t>
            </w:r>
            <w:r w:rsidR="00831E0E" w:rsidRPr="00C93A49">
              <w:rPr>
                <w:sz w:val="22"/>
                <w:szCs w:val="22"/>
              </w:rPr>
              <w:t>,</w:t>
            </w:r>
            <w:r w:rsidR="00011A0C" w:rsidRPr="00C93A49">
              <w:rPr>
                <w:sz w:val="22"/>
                <w:szCs w:val="22"/>
              </w:rPr>
              <w:t xml:space="preserve"> (83</w:t>
            </w:r>
            <w:r w:rsidR="00D16039">
              <w:rPr>
                <w:sz w:val="22"/>
                <w:szCs w:val="22"/>
              </w:rPr>
              <w:t>458</w:t>
            </w:r>
            <w:r w:rsidR="00011A0C" w:rsidRPr="00C93A49">
              <w:rPr>
                <w:sz w:val="22"/>
                <w:szCs w:val="22"/>
              </w:rPr>
              <w:t xml:space="preserve">) 2-19-91 </w:t>
            </w:r>
            <w:r w:rsidR="00C441ED" w:rsidRPr="00C93A49">
              <w:rPr>
                <w:sz w:val="22"/>
                <w:szCs w:val="22"/>
              </w:rPr>
              <w:t>режим работы</w:t>
            </w:r>
            <w:r w:rsidR="0065398F" w:rsidRPr="00C93A49">
              <w:rPr>
                <w:sz w:val="22"/>
                <w:szCs w:val="22"/>
              </w:rPr>
              <w:t xml:space="preserve"> </w:t>
            </w:r>
            <w:r w:rsidR="006E52E4" w:rsidRPr="00C93A49">
              <w:rPr>
                <w:sz w:val="22"/>
                <w:szCs w:val="22"/>
              </w:rPr>
              <w:t xml:space="preserve">с 8.00 ч </w:t>
            </w:r>
            <w:r w:rsidR="0065398F" w:rsidRPr="00C93A49">
              <w:rPr>
                <w:sz w:val="22"/>
                <w:szCs w:val="22"/>
              </w:rPr>
              <w:t>до 17.00 ч</w:t>
            </w:r>
            <w:r w:rsidR="00831E0E" w:rsidRPr="00C93A49">
              <w:rPr>
                <w:sz w:val="22"/>
                <w:szCs w:val="22"/>
              </w:rPr>
              <w:t xml:space="preserve"> перерыв</w:t>
            </w:r>
            <w:r w:rsidRPr="00C93A49">
              <w:rPr>
                <w:sz w:val="22"/>
                <w:szCs w:val="22"/>
              </w:rPr>
              <w:t xml:space="preserve"> с </w:t>
            </w:r>
            <w:r w:rsidR="00011A0C" w:rsidRPr="00C93A49">
              <w:rPr>
                <w:sz w:val="22"/>
                <w:szCs w:val="22"/>
              </w:rPr>
              <w:t>12.00 до 13.0</w:t>
            </w:r>
            <w:r w:rsidRPr="00C93A49">
              <w:rPr>
                <w:sz w:val="22"/>
                <w:szCs w:val="22"/>
              </w:rPr>
              <w:t xml:space="preserve">0 ч. </w:t>
            </w:r>
            <w:r w:rsidR="00C10C88" w:rsidRPr="00C93A49">
              <w:rPr>
                <w:sz w:val="22"/>
                <w:szCs w:val="22"/>
              </w:rPr>
              <w:t>(</w:t>
            </w:r>
            <w:proofErr w:type="gramStart"/>
            <w:r w:rsidR="00C10C88" w:rsidRPr="00C93A49">
              <w:rPr>
                <w:sz w:val="22"/>
                <w:szCs w:val="22"/>
              </w:rPr>
              <w:t>МСК</w:t>
            </w:r>
            <w:proofErr w:type="gramEnd"/>
            <w:r w:rsidR="00570F54" w:rsidRPr="00C93A49">
              <w:rPr>
                <w:sz w:val="22"/>
                <w:szCs w:val="22"/>
              </w:rPr>
              <w:t>)</w:t>
            </w: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 На внешней стороне конверта указывается следующая информация:</w:t>
            </w: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а) наименование и адрес Заказчика;</w:t>
            </w: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б) полное фирменное наименование Участника и его почтовый адрес;</w:t>
            </w: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в) наименование и номер закупочной процедуры, на участие в которой подается данная заявка;</w:t>
            </w: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г) наименование и номер лота.</w:t>
            </w: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1.2. Заявки в электронном виде предоставляются по адресу электронной почты: </w:t>
            </w:r>
            <w:proofErr w:type="spellStart"/>
            <w:r w:rsidR="008B39C4">
              <w:rPr>
                <w:b/>
                <w:sz w:val="22"/>
                <w:szCs w:val="22"/>
                <w:lang w:val="en-US"/>
              </w:rPr>
              <w:t>elektrotszb</w:t>
            </w:r>
            <w:r w:rsidR="00011A0C" w:rsidRPr="0098770F">
              <w:rPr>
                <w:b/>
                <w:sz w:val="22"/>
                <w:szCs w:val="22"/>
                <w:lang w:val="en-US"/>
              </w:rPr>
              <w:t>v</w:t>
            </w:r>
            <w:proofErr w:type="spellEnd"/>
            <w:r w:rsidRPr="0098770F">
              <w:rPr>
                <w:b/>
                <w:sz w:val="22"/>
                <w:szCs w:val="22"/>
              </w:rPr>
              <w:t>@</w:t>
            </w:r>
            <w:r w:rsidR="00011A0C" w:rsidRPr="0098770F">
              <w:rPr>
                <w:b/>
                <w:sz w:val="22"/>
                <w:szCs w:val="22"/>
                <w:lang w:val="en-US"/>
              </w:rPr>
              <w:t>mail</w:t>
            </w:r>
            <w:r w:rsidRPr="0098770F">
              <w:rPr>
                <w:b/>
                <w:sz w:val="22"/>
                <w:szCs w:val="22"/>
              </w:rPr>
              <w:t>.</w:t>
            </w:r>
            <w:proofErr w:type="spellStart"/>
            <w:r w:rsidRPr="0098770F">
              <w:rPr>
                <w:b/>
                <w:sz w:val="22"/>
                <w:szCs w:val="22"/>
              </w:rPr>
              <w:t>ru</w:t>
            </w:r>
            <w:proofErr w:type="spellEnd"/>
            <w:r w:rsidRPr="00C93A49">
              <w:rPr>
                <w:sz w:val="22"/>
                <w:szCs w:val="22"/>
              </w:rPr>
              <w:t xml:space="preserve"> </w:t>
            </w:r>
            <w:r w:rsidR="00011A0C" w:rsidRPr="00C93A49">
              <w:rPr>
                <w:sz w:val="22"/>
                <w:szCs w:val="22"/>
              </w:rPr>
              <w:t>.</w:t>
            </w:r>
            <w:r w:rsidRPr="00C93A49">
              <w:rPr>
                <w:sz w:val="22"/>
                <w:szCs w:val="22"/>
              </w:rPr>
              <w:t xml:space="preserve"> В электронном сообщении указывается следующая информация:</w:t>
            </w: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В теме сообщения:</w:t>
            </w: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а) номер закупочной процедуры, номер лота на участие в которой подается данная заявка</w:t>
            </w: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lastRenderedPageBreak/>
              <w:t>В сообщении:</w:t>
            </w: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а) полное фирменное наименование Участника и его почтовый адрес;</w:t>
            </w: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б) наименование и номер закупочной процедуры, на участие в которой подается данная заявка;</w:t>
            </w:r>
          </w:p>
          <w:p w:rsidR="00E310A3" w:rsidRPr="00C93A49" w:rsidRDefault="00E310A3" w:rsidP="00EA2DD1">
            <w:pPr>
              <w:jc w:val="both"/>
              <w:rPr>
                <w:sz w:val="22"/>
                <w:szCs w:val="22"/>
              </w:rPr>
            </w:pP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Документы заявки в электронном виде должны представлять </w:t>
            </w:r>
            <w:r w:rsidR="002A0A24">
              <w:rPr>
                <w:sz w:val="22"/>
                <w:szCs w:val="22"/>
              </w:rPr>
              <w:t xml:space="preserve"> собой </w:t>
            </w:r>
            <w:r w:rsidRPr="00C93A49">
              <w:rPr>
                <w:sz w:val="22"/>
                <w:szCs w:val="22"/>
              </w:rPr>
              <w:t xml:space="preserve"> сканированные изображения оригинальных документов или их копий с обязательным заверением уполномоченного на то лица, скреплённые печатью предприятия. </w:t>
            </w: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proofErr w:type="gramStart"/>
            <w:r w:rsidRPr="00C93A49">
              <w:rPr>
                <w:sz w:val="22"/>
                <w:szCs w:val="22"/>
              </w:rPr>
              <w:t>В целях обеспечения гарантии нераспространения сведений</w:t>
            </w:r>
            <w:r w:rsidR="002A0A24">
              <w:rPr>
                <w:sz w:val="22"/>
                <w:szCs w:val="22"/>
              </w:rPr>
              <w:t xml:space="preserve">, </w:t>
            </w:r>
            <w:r w:rsidRPr="00C93A49">
              <w:rPr>
                <w:sz w:val="22"/>
                <w:szCs w:val="22"/>
              </w:rPr>
              <w:t xml:space="preserve"> содержащихся в заявке, поданной в электронном виде</w:t>
            </w:r>
            <w:r w:rsidR="002A0A24">
              <w:rPr>
                <w:sz w:val="22"/>
                <w:szCs w:val="22"/>
              </w:rPr>
              <w:t xml:space="preserve">, </w:t>
            </w:r>
            <w:r w:rsidRPr="00C93A49">
              <w:rPr>
                <w:sz w:val="22"/>
                <w:szCs w:val="22"/>
              </w:rPr>
              <w:t xml:space="preserve"> третьим лицам до срока окончания приема заявок, рекомендуется файлы заявки преобразовывать в файл</w:t>
            </w:r>
            <w:r w:rsidR="002A0A24">
              <w:rPr>
                <w:sz w:val="22"/>
                <w:szCs w:val="22"/>
              </w:rPr>
              <w:t>,</w:t>
            </w:r>
            <w:r w:rsidRPr="00C93A49">
              <w:rPr>
                <w:sz w:val="22"/>
                <w:szCs w:val="22"/>
              </w:rPr>
              <w:t xml:space="preserve"> защищенный паролем, а пароль для снятия защиты и доступа к информации заявки сообщать отдельным сообщением, отправленным по адресу электронной почты </w:t>
            </w:r>
            <w:proofErr w:type="spellStart"/>
            <w:r w:rsidR="00011A0C" w:rsidRPr="006F3A44">
              <w:rPr>
                <w:b/>
                <w:sz w:val="22"/>
                <w:szCs w:val="22"/>
                <w:lang w:val="en-US"/>
              </w:rPr>
              <w:t>elektrotsz</w:t>
            </w:r>
            <w:r w:rsidR="002932B1" w:rsidRPr="006F3A44">
              <w:rPr>
                <w:b/>
                <w:sz w:val="22"/>
                <w:szCs w:val="22"/>
                <w:lang w:val="en-US"/>
              </w:rPr>
              <w:t>b</w:t>
            </w:r>
            <w:r w:rsidR="00011A0C" w:rsidRPr="006F3A44">
              <w:rPr>
                <w:b/>
                <w:sz w:val="22"/>
                <w:szCs w:val="22"/>
                <w:lang w:val="en-US"/>
              </w:rPr>
              <w:t>v</w:t>
            </w:r>
            <w:proofErr w:type="spellEnd"/>
            <w:r w:rsidR="00011A0C" w:rsidRPr="006F3A44">
              <w:rPr>
                <w:b/>
                <w:sz w:val="22"/>
                <w:szCs w:val="22"/>
              </w:rPr>
              <w:t>@</w:t>
            </w:r>
            <w:r w:rsidR="00011A0C" w:rsidRPr="006F3A44">
              <w:rPr>
                <w:b/>
                <w:sz w:val="22"/>
                <w:szCs w:val="22"/>
                <w:lang w:val="en-US"/>
              </w:rPr>
              <w:t>mail</w:t>
            </w:r>
            <w:r w:rsidR="00011A0C" w:rsidRPr="006F3A44">
              <w:rPr>
                <w:b/>
                <w:sz w:val="22"/>
                <w:szCs w:val="22"/>
              </w:rPr>
              <w:t>.</w:t>
            </w:r>
            <w:proofErr w:type="spellStart"/>
            <w:r w:rsidR="00011A0C" w:rsidRPr="006F3A44">
              <w:rPr>
                <w:b/>
                <w:sz w:val="22"/>
                <w:szCs w:val="22"/>
              </w:rPr>
              <w:t>ru</w:t>
            </w:r>
            <w:proofErr w:type="spellEnd"/>
            <w:r w:rsidR="00011A0C" w:rsidRPr="00C93A49">
              <w:rPr>
                <w:sz w:val="22"/>
                <w:szCs w:val="22"/>
              </w:rPr>
              <w:t xml:space="preserve"> </w:t>
            </w:r>
            <w:r w:rsidRPr="00C93A49">
              <w:rPr>
                <w:sz w:val="22"/>
                <w:szCs w:val="22"/>
              </w:rPr>
              <w:t xml:space="preserve"> после срока окончания приема заявок.</w:t>
            </w:r>
            <w:proofErr w:type="gramEnd"/>
            <w:r w:rsidRPr="00C93A49">
              <w:rPr>
                <w:sz w:val="22"/>
                <w:szCs w:val="22"/>
              </w:rPr>
              <w:t xml:space="preserve"> Сообщение с паролем должно содержать: </w:t>
            </w: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а) полное фирменное наименование Участника; </w:t>
            </w: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б) наименование и номер запроса котировок, наименование и номер лота, на участие в котором была подана заявка;</w:t>
            </w:r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 </w:t>
            </w:r>
            <w:proofErr w:type="gramStart"/>
            <w:r w:rsidRPr="00C93A49">
              <w:rPr>
                <w:sz w:val="22"/>
                <w:szCs w:val="22"/>
              </w:rPr>
              <w:t xml:space="preserve">в) имя защищенного файла и пароль доступа к нему (пароль должен быть напечатан на том же языке ввода (допускаются только EN Английский (США) и RU Русский) и в том же регистре, в которых он записан в защищенном файле. </w:t>
            </w:r>
            <w:proofErr w:type="gramEnd"/>
          </w:p>
          <w:p w:rsidR="006E246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Сообщение с паролем должно быть отправлено в течение 3-х часов с момент</w:t>
            </w:r>
            <w:r w:rsidR="00011A0C" w:rsidRPr="00C93A49">
              <w:rPr>
                <w:sz w:val="22"/>
                <w:szCs w:val="22"/>
              </w:rPr>
              <w:t>а срока окончания приема заявок</w:t>
            </w:r>
            <w:r w:rsidR="00EC025E" w:rsidRPr="00C93A49">
              <w:rPr>
                <w:sz w:val="22"/>
                <w:szCs w:val="22"/>
              </w:rPr>
              <w:t xml:space="preserve">, но не позднее </w:t>
            </w:r>
            <w:r w:rsidR="002A0A24">
              <w:rPr>
                <w:sz w:val="22"/>
                <w:szCs w:val="22"/>
              </w:rPr>
              <w:t xml:space="preserve"> времени </w:t>
            </w:r>
            <w:r w:rsidR="00EC025E" w:rsidRPr="00C93A49">
              <w:rPr>
                <w:sz w:val="22"/>
                <w:szCs w:val="22"/>
              </w:rPr>
              <w:t xml:space="preserve"> </w:t>
            </w:r>
            <w:r w:rsidR="002A0A24">
              <w:rPr>
                <w:sz w:val="22"/>
                <w:szCs w:val="22"/>
              </w:rPr>
              <w:t>начала</w:t>
            </w:r>
            <w:r w:rsidR="00011A0C" w:rsidRPr="00C93A49">
              <w:rPr>
                <w:sz w:val="22"/>
                <w:szCs w:val="22"/>
              </w:rPr>
              <w:t xml:space="preserve">  рассмотрения заявок</w:t>
            </w:r>
          </w:p>
          <w:p w:rsidR="0092064D" w:rsidRPr="00C93A49" w:rsidRDefault="006E246D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Заявка, содержащая файл защищенный паролем</w:t>
            </w:r>
            <w:r w:rsidR="002A0A24">
              <w:rPr>
                <w:sz w:val="22"/>
                <w:szCs w:val="22"/>
              </w:rPr>
              <w:t>,</w:t>
            </w:r>
            <w:r w:rsidRPr="00C93A49">
              <w:rPr>
                <w:sz w:val="22"/>
                <w:szCs w:val="22"/>
              </w:rPr>
              <w:t xml:space="preserve"> считается не поданной, если Заказчику не удалось осуществить доступ к информации, содержащейся в ней до начала процедуры рассмотрения заявок. При этом Заказчик, не несет никакой ответственности.</w:t>
            </w:r>
          </w:p>
        </w:tc>
      </w:tr>
      <w:tr w:rsidR="00CF4644" w:rsidRPr="00C93A49" w:rsidTr="00DF18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B7" w:rsidRPr="00C93A49" w:rsidRDefault="00F22823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lastRenderedPageBreak/>
              <w:t>2.23</w:t>
            </w:r>
            <w:r w:rsidR="008C1CB7"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B7" w:rsidRPr="00C93A49" w:rsidRDefault="008C1CB7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Содержание заявки</w:t>
            </w:r>
          </w:p>
        </w:tc>
        <w:tc>
          <w:tcPr>
            <w:tcW w:w="7373" w:type="dxa"/>
          </w:tcPr>
          <w:p w:rsidR="008C1CB7" w:rsidRPr="00C93A49" w:rsidRDefault="008C1CB7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Заявка должна содержать: </w:t>
            </w:r>
          </w:p>
          <w:p w:rsidR="008C1CB7" w:rsidRPr="00C93A49" w:rsidRDefault="008C1CB7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1.Заявку для участия в запросе котировок по прилагаемой форме (</w:t>
            </w:r>
            <w:r w:rsidR="009360EC" w:rsidRPr="00C93A49">
              <w:rPr>
                <w:sz w:val="22"/>
                <w:szCs w:val="22"/>
              </w:rPr>
              <w:t>Приложение</w:t>
            </w:r>
            <w:r w:rsidRPr="00C93A49">
              <w:rPr>
                <w:sz w:val="22"/>
                <w:szCs w:val="22"/>
              </w:rPr>
              <w:t xml:space="preserve"> 1). </w:t>
            </w:r>
          </w:p>
          <w:p w:rsidR="008C1CB7" w:rsidRPr="00C93A49" w:rsidRDefault="008C1CB7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</w:t>
            </w:r>
            <w:r w:rsidR="00915B37" w:rsidRPr="00C93A49">
              <w:rPr>
                <w:sz w:val="22"/>
                <w:szCs w:val="22"/>
              </w:rPr>
              <w:t>Техническое предложение</w:t>
            </w:r>
            <w:r w:rsidR="00EC025E" w:rsidRPr="00C93A49">
              <w:rPr>
                <w:sz w:val="22"/>
                <w:szCs w:val="22"/>
              </w:rPr>
              <w:t xml:space="preserve"> </w:t>
            </w:r>
            <w:r w:rsidR="00915B37" w:rsidRPr="00C93A49">
              <w:rPr>
                <w:sz w:val="22"/>
                <w:szCs w:val="22"/>
              </w:rPr>
              <w:t>на выполнение работ</w:t>
            </w:r>
            <w:r w:rsidRPr="00C93A49">
              <w:rPr>
                <w:sz w:val="22"/>
                <w:szCs w:val="22"/>
              </w:rPr>
              <w:t xml:space="preserve"> (</w:t>
            </w:r>
            <w:r w:rsidR="009360EC" w:rsidRPr="00C93A49">
              <w:rPr>
                <w:sz w:val="22"/>
                <w:szCs w:val="22"/>
              </w:rPr>
              <w:t>Приложение</w:t>
            </w:r>
            <w:r w:rsidRPr="00C93A49">
              <w:rPr>
                <w:sz w:val="22"/>
                <w:szCs w:val="22"/>
              </w:rPr>
              <w:t xml:space="preserve"> 2).</w:t>
            </w:r>
          </w:p>
          <w:p w:rsidR="00681CF0" w:rsidRPr="00C93A49" w:rsidRDefault="008C1CB7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3. Анкету Участника (</w:t>
            </w:r>
            <w:r w:rsidR="009360EC" w:rsidRPr="00C93A49">
              <w:rPr>
                <w:sz w:val="22"/>
                <w:szCs w:val="22"/>
              </w:rPr>
              <w:t>Приложение</w:t>
            </w:r>
            <w:r w:rsidRPr="00C93A49">
              <w:rPr>
                <w:sz w:val="22"/>
                <w:szCs w:val="22"/>
              </w:rPr>
              <w:t xml:space="preserve"> 3). </w:t>
            </w:r>
          </w:p>
          <w:p w:rsidR="008C1CB7" w:rsidRPr="00C93A49" w:rsidRDefault="00681CF0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4</w:t>
            </w:r>
            <w:r w:rsidR="008C1CB7" w:rsidRPr="00C93A49">
              <w:rPr>
                <w:sz w:val="22"/>
                <w:szCs w:val="22"/>
              </w:rPr>
              <w:t>.Сведения об опыте организации по выполнению аналогичных поставок товаров, работ, ус</w:t>
            </w:r>
            <w:r w:rsidRPr="00C93A49">
              <w:rPr>
                <w:sz w:val="22"/>
                <w:szCs w:val="22"/>
              </w:rPr>
              <w:t>луг за последни</w:t>
            </w:r>
            <w:r w:rsidR="00EC025E" w:rsidRPr="00C93A49">
              <w:rPr>
                <w:sz w:val="22"/>
                <w:szCs w:val="22"/>
              </w:rPr>
              <w:t>й</w:t>
            </w:r>
            <w:r w:rsidRPr="00C93A49">
              <w:rPr>
                <w:sz w:val="22"/>
                <w:szCs w:val="22"/>
              </w:rPr>
              <w:t xml:space="preserve"> </w:t>
            </w:r>
            <w:r w:rsidR="00EC025E" w:rsidRPr="00C93A49">
              <w:rPr>
                <w:sz w:val="22"/>
                <w:szCs w:val="22"/>
              </w:rPr>
              <w:t xml:space="preserve"> год</w:t>
            </w:r>
            <w:r w:rsidRPr="00C93A49">
              <w:rPr>
                <w:sz w:val="22"/>
                <w:szCs w:val="22"/>
              </w:rPr>
              <w:t xml:space="preserve"> (</w:t>
            </w:r>
            <w:r w:rsidR="009360EC" w:rsidRPr="00C93A49">
              <w:rPr>
                <w:sz w:val="22"/>
                <w:szCs w:val="22"/>
              </w:rPr>
              <w:t xml:space="preserve">Приложение </w:t>
            </w:r>
            <w:r w:rsidRPr="00C93A49">
              <w:rPr>
                <w:sz w:val="22"/>
                <w:szCs w:val="22"/>
              </w:rPr>
              <w:t>4</w:t>
            </w:r>
            <w:r w:rsidR="008C1CB7" w:rsidRPr="00C93A49">
              <w:rPr>
                <w:sz w:val="22"/>
                <w:szCs w:val="22"/>
              </w:rPr>
              <w:t>).</w:t>
            </w:r>
          </w:p>
          <w:p w:rsidR="001B5625" w:rsidRPr="00C93A49" w:rsidRDefault="0048582B" w:rsidP="00EA2DD1">
            <w:pPr>
              <w:jc w:val="both"/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5</w:t>
            </w:r>
            <w:r w:rsidR="001B5625" w:rsidRPr="00C93A49">
              <w:rPr>
                <w:sz w:val="22"/>
                <w:szCs w:val="22"/>
                <w:lang w:eastAsia="ru-RU"/>
              </w:rPr>
              <w:t>. Заверенная Участником копия свидетельства о регистрации в качестве юридического лица (индивидуального предпринимателя), для физических ли</w:t>
            </w:r>
            <w:proofErr w:type="gramStart"/>
            <w:r w:rsidR="001B5625" w:rsidRPr="00C93A49">
              <w:rPr>
                <w:sz w:val="22"/>
                <w:szCs w:val="22"/>
                <w:lang w:eastAsia="ru-RU"/>
              </w:rPr>
              <w:t>ц-</w:t>
            </w:r>
            <w:proofErr w:type="gramEnd"/>
            <w:r w:rsidR="001B5625" w:rsidRPr="00C93A49">
              <w:rPr>
                <w:sz w:val="22"/>
                <w:szCs w:val="22"/>
                <w:lang w:eastAsia="ru-RU"/>
              </w:rPr>
              <w:t xml:space="preserve"> заверенная Участником копия</w:t>
            </w:r>
            <w:r w:rsidR="007C3922" w:rsidRPr="00C93A49">
              <w:rPr>
                <w:sz w:val="22"/>
                <w:szCs w:val="22"/>
                <w:lang w:eastAsia="ru-RU"/>
              </w:rPr>
              <w:t xml:space="preserve"> паспорта  гра</w:t>
            </w:r>
            <w:r w:rsidR="00661F2D" w:rsidRPr="00C93A49">
              <w:rPr>
                <w:sz w:val="22"/>
                <w:szCs w:val="22"/>
                <w:lang w:eastAsia="ru-RU"/>
              </w:rPr>
              <w:t>жданина РФ , заверенная Участником копия свидетельства о пр</w:t>
            </w:r>
            <w:r w:rsidR="004D6AA0" w:rsidRPr="00C93A49">
              <w:rPr>
                <w:sz w:val="22"/>
                <w:szCs w:val="22"/>
                <w:lang w:eastAsia="ru-RU"/>
              </w:rPr>
              <w:t>и</w:t>
            </w:r>
            <w:r w:rsidR="00661F2D" w:rsidRPr="00C93A49">
              <w:rPr>
                <w:sz w:val="22"/>
                <w:szCs w:val="22"/>
                <w:lang w:eastAsia="ru-RU"/>
              </w:rPr>
              <w:t>свое</w:t>
            </w:r>
            <w:r w:rsidR="004D6AA0" w:rsidRPr="00C93A49">
              <w:rPr>
                <w:sz w:val="22"/>
                <w:szCs w:val="22"/>
                <w:lang w:eastAsia="ru-RU"/>
              </w:rPr>
              <w:t>нии  идентификационного  номера</w:t>
            </w:r>
            <w:r w:rsidR="004E58AF" w:rsidRPr="00C93A49">
              <w:rPr>
                <w:sz w:val="22"/>
                <w:szCs w:val="22"/>
                <w:lang w:eastAsia="ru-RU"/>
              </w:rPr>
              <w:t xml:space="preserve"> налогоплательщика (ИНН), заверенная Участником копия страхового  свидетельства государственного  пенсионного  страхования;</w:t>
            </w:r>
          </w:p>
          <w:p w:rsidR="004E58AF" w:rsidRPr="00C93A49" w:rsidRDefault="0048582B" w:rsidP="00EA2DD1">
            <w:pPr>
              <w:jc w:val="both"/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6</w:t>
            </w:r>
            <w:r w:rsidR="004E58AF" w:rsidRPr="00C93A49">
              <w:rPr>
                <w:sz w:val="22"/>
                <w:szCs w:val="22"/>
                <w:lang w:eastAsia="ru-RU"/>
              </w:rPr>
              <w:t>.  Оригинал  выписки  из Единого государственного реестра  юридических лиц (из Единого  государственного реестра для индивидуальных предпринимателей),  выданной  п</w:t>
            </w:r>
            <w:r w:rsidR="002134B5">
              <w:rPr>
                <w:sz w:val="22"/>
                <w:szCs w:val="22"/>
                <w:lang w:eastAsia="ru-RU"/>
              </w:rPr>
              <w:t xml:space="preserve">о состоянию  не ранее, чем за  </w:t>
            </w:r>
            <w:r w:rsidR="00C05864">
              <w:rPr>
                <w:sz w:val="22"/>
                <w:szCs w:val="22"/>
                <w:lang w:eastAsia="ru-RU"/>
              </w:rPr>
              <w:t>6 месяцев</w:t>
            </w:r>
            <w:r w:rsidR="004E58AF" w:rsidRPr="00C93A49">
              <w:rPr>
                <w:sz w:val="22"/>
                <w:szCs w:val="22"/>
                <w:lang w:eastAsia="ru-RU"/>
              </w:rPr>
              <w:t xml:space="preserve">  до срока окончания заявки;</w:t>
            </w:r>
          </w:p>
          <w:p w:rsidR="004E58AF" w:rsidRPr="00C93A49" w:rsidRDefault="0048582B" w:rsidP="00EA2DD1">
            <w:pPr>
              <w:jc w:val="both"/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7</w:t>
            </w:r>
            <w:r w:rsidR="004E58AF" w:rsidRPr="00C93A49">
              <w:rPr>
                <w:sz w:val="22"/>
                <w:szCs w:val="22"/>
                <w:lang w:eastAsia="ru-RU"/>
              </w:rPr>
              <w:t xml:space="preserve">. Заверенная Участником копия </w:t>
            </w:r>
            <w:r w:rsidR="004F35CF">
              <w:rPr>
                <w:sz w:val="22"/>
                <w:szCs w:val="22"/>
                <w:lang w:eastAsia="ru-RU"/>
              </w:rPr>
              <w:t>У</w:t>
            </w:r>
            <w:r w:rsidR="004E58AF" w:rsidRPr="00C93A49">
              <w:rPr>
                <w:sz w:val="22"/>
                <w:szCs w:val="22"/>
                <w:lang w:eastAsia="ru-RU"/>
              </w:rPr>
              <w:t>става в действующей редакции (для  юридических лиц);</w:t>
            </w:r>
          </w:p>
          <w:p w:rsidR="00BC42DB" w:rsidRPr="00C93A49" w:rsidRDefault="002932B1" w:rsidP="00EA2DD1">
            <w:pPr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8</w:t>
            </w:r>
            <w:r w:rsidR="004E58AF" w:rsidRPr="00C93A49">
              <w:rPr>
                <w:sz w:val="22"/>
                <w:szCs w:val="22"/>
                <w:lang w:eastAsia="ru-RU"/>
              </w:rPr>
              <w:t xml:space="preserve">. </w:t>
            </w:r>
            <w:r w:rsidR="00D15750">
              <w:rPr>
                <w:sz w:val="22"/>
                <w:szCs w:val="22"/>
                <w:lang w:eastAsia="ru-RU"/>
              </w:rPr>
              <w:t>Заверенн</w:t>
            </w:r>
            <w:r w:rsidR="00043FCE">
              <w:rPr>
                <w:sz w:val="22"/>
                <w:szCs w:val="22"/>
                <w:lang w:eastAsia="ru-RU"/>
              </w:rPr>
              <w:t>ая</w:t>
            </w:r>
            <w:r w:rsidR="00D15750">
              <w:rPr>
                <w:sz w:val="22"/>
                <w:szCs w:val="22"/>
                <w:lang w:eastAsia="ru-RU"/>
              </w:rPr>
              <w:t xml:space="preserve"> участником копию</w:t>
            </w:r>
            <w:r w:rsidR="004E58AF" w:rsidRPr="00C93A49">
              <w:rPr>
                <w:sz w:val="22"/>
                <w:szCs w:val="22"/>
                <w:lang w:eastAsia="ru-RU"/>
              </w:rPr>
              <w:t xml:space="preserve"> справки об исполнении налогоплательщиком обязанности по уплате налогов, сборов, страховых взносов, пеней и налоговых санкций, выданной   </w:t>
            </w:r>
            <w:r w:rsidR="002134B5">
              <w:rPr>
                <w:sz w:val="22"/>
                <w:szCs w:val="22"/>
                <w:lang w:eastAsia="ru-RU"/>
              </w:rPr>
              <w:t xml:space="preserve">по состоянию  не ранее, чем за </w:t>
            </w:r>
            <w:r w:rsidR="004F35CF">
              <w:rPr>
                <w:sz w:val="22"/>
                <w:szCs w:val="22"/>
                <w:lang w:eastAsia="ru-RU"/>
              </w:rPr>
              <w:t>6 месяцев</w:t>
            </w:r>
            <w:r w:rsidR="004E58AF" w:rsidRPr="00C93A49">
              <w:rPr>
                <w:sz w:val="22"/>
                <w:szCs w:val="22"/>
                <w:lang w:eastAsia="ru-RU"/>
              </w:rPr>
              <w:t xml:space="preserve">  до срока окончания</w:t>
            </w:r>
            <w:r w:rsidR="00BC42DB" w:rsidRPr="00C93A49">
              <w:rPr>
                <w:sz w:val="22"/>
                <w:szCs w:val="22"/>
                <w:lang w:eastAsia="ru-RU"/>
              </w:rPr>
              <w:t xml:space="preserve">  подачи заявок;</w:t>
            </w:r>
          </w:p>
          <w:p w:rsidR="008C1CB7" w:rsidRPr="00C93A49" w:rsidRDefault="002932B1" w:rsidP="00EA2D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C42DB" w:rsidRPr="00C93A49">
              <w:rPr>
                <w:sz w:val="22"/>
                <w:szCs w:val="22"/>
              </w:rPr>
              <w:t xml:space="preserve">.Документы, позволяющие определить </w:t>
            </w:r>
            <w:proofErr w:type="gramStart"/>
            <w:r w:rsidR="00BC42DB" w:rsidRPr="00C93A49">
              <w:rPr>
                <w:sz w:val="22"/>
                <w:szCs w:val="22"/>
              </w:rPr>
              <w:t>является</w:t>
            </w:r>
            <w:proofErr w:type="gramEnd"/>
            <w:r w:rsidR="00BC42DB" w:rsidRPr="00C93A49">
              <w:rPr>
                <w:sz w:val="22"/>
                <w:szCs w:val="22"/>
              </w:rPr>
              <w:t>/не является Участник субъектом малого и среднего предпринимательства, а именно:</w:t>
            </w:r>
          </w:p>
          <w:p w:rsidR="00BC42DB" w:rsidRPr="00C93A49" w:rsidRDefault="00BC42DB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-заверенную Участником бухгалтерскую отчетность за  предшествующий год;</w:t>
            </w:r>
          </w:p>
          <w:p w:rsidR="00BC42DB" w:rsidRDefault="00BC42DB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- </w:t>
            </w:r>
            <w:proofErr w:type="gramStart"/>
            <w:r w:rsidRPr="00C93A49">
              <w:rPr>
                <w:sz w:val="22"/>
                <w:szCs w:val="22"/>
              </w:rPr>
              <w:t>заверенную</w:t>
            </w:r>
            <w:proofErr w:type="gramEnd"/>
            <w:r w:rsidRPr="00C93A49">
              <w:rPr>
                <w:sz w:val="22"/>
                <w:szCs w:val="22"/>
              </w:rPr>
              <w:t xml:space="preserve"> Участником копии сведений о среднесписочной  численности работников за предшествующий год.</w:t>
            </w:r>
          </w:p>
          <w:p w:rsidR="00606BA5" w:rsidRDefault="000C56B2" w:rsidP="00606B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 w:rsidR="00606BA5" w:rsidRPr="00C93A49">
              <w:rPr>
                <w:sz w:val="22"/>
                <w:szCs w:val="22"/>
                <w:lang w:eastAsia="ru-RU"/>
              </w:rPr>
              <w:t xml:space="preserve"> Заверенная Участником копия</w:t>
            </w:r>
            <w:r w:rsidR="00606BA5">
              <w:rPr>
                <w:sz w:val="22"/>
                <w:szCs w:val="22"/>
                <w:lang w:eastAsia="ru-RU"/>
              </w:rPr>
              <w:t xml:space="preserve">  </w:t>
            </w:r>
            <w:r w:rsidR="00606BA5">
              <w:rPr>
                <w:sz w:val="22"/>
                <w:szCs w:val="22"/>
              </w:rPr>
              <w:t xml:space="preserve">свидетельство о допуске  к определенному виду или видам работ, которые оказывают влияние на безопасность объектов капитального строительства.  </w:t>
            </w:r>
          </w:p>
          <w:p w:rsidR="00BC42DB" w:rsidRDefault="00BC42DB" w:rsidP="00CB4AE8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:rsidR="00CB4AE8" w:rsidRPr="00C93A49" w:rsidRDefault="00CB4AE8" w:rsidP="00CB4AE8">
            <w:pPr>
              <w:jc w:val="both"/>
              <w:rPr>
                <w:sz w:val="22"/>
                <w:szCs w:val="22"/>
              </w:rPr>
            </w:pP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B7" w:rsidRPr="00C93A49" w:rsidRDefault="008C1CB7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lastRenderedPageBreak/>
              <w:t>2.2</w:t>
            </w:r>
            <w:r w:rsidR="00F22823" w:rsidRPr="00C93A49">
              <w:rPr>
                <w:sz w:val="22"/>
                <w:szCs w:val="22"/>
              </w:rPr>
              <w:t>4</w:t>
            </w:r>
            <w:r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B7" w:rsidRPr="00C93A49" w:rsidRDefault="008C1CB7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Место и дата рассмотрения заявок и подведения итогов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5E" w:rsidRPr="00175092" w:rsidRDefault="00EC025E" w:rsidP="00D807B3">
            <w:pPr>
              <w:rPr>
                <w:sz w:val="22"/>
                <w:szCs w:val="22"/>
                <w:highlight w:val="yellow"/>
              </w:rPr>
            </w:pPr>
            <w:r w:rsidRPr="00175092">
              <w:rPr>
                <w:sz w:val="22"/>
                <w:szCs w:val="22"/>
                <w:highlight w:val="yellow"/>
              </w:rPr>
              <w:t xml:space="preserve">431110, Республика Мордовия, </w:t>
            </w:r>
            <w:proofErr w:type="spellStart"/>
            <w:r w:rsidRPr="00175092">
              <w:rPr>
                <w:sz w:val="22"/>
                <w:szCs w:val="22"/>
                <w:highlight w:val="yellow"/>
              </w:rPr>
              <w:t>Зубово</w:t>
            </w:r>
            <w:proofErr w:type="spellEnd"/>
            <w:r w:rsidRPr="00175092">
              <w:rPr>
                <w:sz w:val="22"/>
                <w:szCs w:val="22"/>
                <w:highlight w:val="yellow"/>
              </w:rPr>
              <w:t xml:space="preserve">-Полянский район, </w:t>
            </w:r>
            <w:proofErr w:type="spellStart"/>
            <w:r w:rsidRPr="00175092">
              <w:rPr>
                <w:sz w:val="22"/>
                <w:szCs w:val="22"/>
                <w:highlight w:val="yellow"/>
              </w:rPr>
              <w:t>р.п</w:t>
            </w:r>
            <w:proofErr w:type="spellEnd"/>
            <w:r w:rsidRPr="00175092">
              <w:rPr>
                <w:sz w:val="22"/>
                <w:szCs w:val="22"/>
                <w:highlight w:val="yellow"/>
              </w:rPr>
              <w:t xml:space="preserve">. Зубова Поляна, ул. Советская, д. 70 а. </w:t>
            </w:r>
          </w:p>
          <w:p w:rsidR="008C1CB7" w:rsidRPr="00175092" w:rsidRDefault="002134B5" w:rsidP="00D807B3">
            <w:pPr>
              <w:rPr>
                <w:sz w:val="22"/>
                <w:szCs w:val="22"/>
                <w:highlight w:val="yellow"/>
              </w:rPr>
            </w:pPr>
            <w:r w:rsidRPr="00175092">
              <w:rPr>
                <w:sz w:val="22"/>
                <w:szCs w:val="22"/>
                <w:highlight w:val="yellow"/>
              </w:rPr>
              <w:t xml:space="preserve">Начало: </w:t>
            </w:r>
            <w:r w:rsidR="00E649A8">
              <w:rPr>
                <w:sz w:val="22"/>
                <w:szCs w:val="22"/>
                <w:highlight w:val="yellow"/>
              </w:rPr>
              <w:t>14</w:t>
            </w:r>
            <w:r w:rsidR="00E53E37" w:rsidRPr="00175092">
              <w:rPr>
                <w:sz w:val="22"/>
                <w:szCs w:val="22"/>
                <w:highlight w:val="yellow"/>
              </w:rPr>
              <w:t xml:space="preserve"> октября </w:t>
            </w:r>
            <w:r w:rsidR="00381E3B" w:rsidRPr="00175092">
              <w:rPr>
                <w:sz w:val="22"/>
                <w:szCs w:val="22"/>
                <w:highlight w:val="yellow"/>
              </w:rPr>
              <w:t xml:space="preserve"> 201</w:t>
            </w:r>
            <w:r w:rsidR="00BE760B" w:rsidRPr="00175092">
              <w:rPr>
                <w:sz w:val="22"/>
                <w:szCs w:val="22"/>
                <w:highlight w:val="yellow"/>
              </w:rPr>
              <w:t>5</w:t>
            </w:r>
            <w:r w:rsidR="00381E3B" w:rsidRPr="00175092">
              <w:rPr>
                <w:sz w:val="22"/>
                <w:szCs w:val="22"/>
                <w:highlight w:val="yellow"/>
              </w:rPr>
              <w:t xml:space="preserve"> года</w:t>
            </w:r>
            <w:r w:rsidR="008C1CB7" w:rsidRPr="00175092">
              <w:rPr>
                <w:sz w:val="22"/>
                <w:szCs w:val="22"/>
                <w:highlight w:val="yellow"/>
              </w:rPr>
              <w:t xml:space="preserve">  </w:t>
            </w:r>
            <w:r w:rsidRPr="00175092">
              <w:rPr>
                <w:sz w:val="22"/>
                <w:szCs w:val="22"/>
                <w:highlight w:val="yellow"/>
              </w:rPr>
              <w:t>10 час 00  мин. (</w:t>
            </w:r>
            <w:proofErr w:type="gramStart"/>
            <w:r w:rsidRPr="00175092">
              <w:rPr>
                <w:sz w:val="22"/>
                <w:szCs w:val="22"/>
                <w:highlight w:val="yellow"/>
              </w:rPr>
              <w:t>МСК</w:t>
            </w:r>
            <w:proofErr w:type="gramEnd"/>
            <w:r w:rsidRPr="00175092">
              <w:rPr>
                <w:sz w:val="22"/>
                <w:szCs w:val="22"/>
                <w:highlight w:val="yellow"/>
              </w:rPr>
              <w:t xml:space="preserve">), окончание </w:t>
            </w:r>
            <w:r w:rsidR="00E649A8">
              <w:rPr>
                <w:sz w:val="22"/>
                <w:szCs w:val="22"/>
                <w:highlight w:val="yellow"/>
              </w:rPr>
              <w:t>14</w:t>
            </w:r>
            <w:r w:rsidR="00E53E37" w:rsidRPr="00175092">
              <w:rPr>
                <w:sz w:val="22"/>
                <w:szCs w:val="22"/>
                <w:highlight w:val="yellow"/>
              </w:rPr>
              <w:t xml:space="preserve"> октября </w:t>
            </w:r>
            <w:r w:rsidRPr="00175092">
              <w:rPr>
                <w:sz w:val="22"/>
                <w:szCs w:val="22"/>
                <w:highlight w:val="yellow"/>
              </w:rPr>
              <w:t xml:space="preserve"> 201</w:t>
            </w:r>
            <w:r w:rsidR="00BE760B" w:rsidRPr="00175092">
              <w:rPr>
                <w:sz w:val="22"/>
                <w:szCs w:val="22"/>
                <w:highlight w:val="yellow"/>
              </w:rPr>
              <w:t>5</w:t>
            </w:r>
            <w:r w:rsidRPr="00175092">
              <w:rPr>
                <w:sz w:val="22"/>
                <w:szCs w:val="22"/>
                <w:highlight w:val="yellow"/>
              </w:rPr>
              <w:t xml:space="preserve"> года  в 15 час.00 мин. (МСК)</w:t>
            </w:r>
            <w:r w:rsidR="008C1CB7" w:rsidRPr="00175092">
              <w:rPr>
                <w:sz w:val="22"/>
                <w:szCs w:val="22"/>
                <w:highlight w:val="yellow"/>
              </w:rPr>
              <w:t xml:space="preserve">                                </w:t>
            </w:r>
          </w:p>
          <w:p w:rsidR="008C1CB7" w:rsidRPr="00175092" w:rsidRDefault="008C1CB7" w:rsidP="00D807B3">
            <w:pPr>
              <w:rPr>
                <w:sz w:val="22"/>
                <w:szCs w:val="22"/>
                <w:highlight w:val="yellow"/>
              </w:rPr>
            </w:pP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B7" w:rsidRPr="00C93A49" w:rsidRDefault="008C1CB7" w:rsidP="00881922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2.2</w:t>
            </w:r>
            <w:r w:rsidR="00881922" w:rsidRPr="00C93A49">
              <w:rPr>
                <w:sz w:val="22"/>
                <w:szCs w:val="22"/>
              </w:rPr>
              <w:t>5</w:t>
            </w:r>
            <w:r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B7" w:rsidRPr="00C93A49" w:rsidRDefault="008C1CB7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Порядок предоставления Участникам разъяснений положений закупочной документации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3F" w:rsidRPr="004F35CF" w:rsidRDefault="00A4413F" w:rsidP="00EA2DD1">
            <w:pPr>
              <w:jc w:val="both"/>
              <w:rPr>
                <w:sz w:val="22"/>
                <w:szCs w:val="22"/>
              </w:rPr>
            </w:pPr>
            <w:r w:rsidRPr="004F35CF">
              <w:rPr>
                <w:sz w:val="22"/>
                <w:szCs w:val="22"/>
              </w:rPr>
              <w:t>Участник вправе направить нарочно, либо по электронной почте (факсу) запрос о разъяснении положений закупочной документации не позднее</w:t>
            </w:r>
            <w:r w:rsidR="003B60AC" w:rsidRPr="004F35CF">
              <w:rPr>
                <w:sz w:val="22"/>
                <w:szCs w:val="22"/>
              </w:rPr>
              <w:t xml:space="preserve"> </w:t>
            </w:r>
            <w:r w:rsidR="00E649A8">
              <w:rPr>
                <w:sz w:val="22"/>
                <w:szCs w:val="22"/>
              </w:rPr>
              <w:t>9</w:t>
            </w:r>
            <w:r w:rsidR="003B60AC" w:rsidRPr="004F35CF">
              <w:rPr>
                <w:sz w:val="22"/>
                <w:szCs w:val="22"/>
              </w:rPr>
              <w:t xml:space="preserve"> октября 2015 года</w:t>
            </w:r>
            <w:r w:rsidRPr="004F35CF">
              <w:rPr>
                <w:sz w:val="22"/>
                <w:szCs w:val="22"/>
              </w:rPr>
              <w:t xml:space="preserve"> </w:t>
            </w:r>
            <w:r w:rsidR="003B60AC" w:rsidRPr="004F35CF">
              <w:rPr>
                <w:sz w:val="22"/>
                <w:szCs w:val="22"/>
              </w:rPr>
              <w:t xml:space="preserve">(не позднее </w:t>
            </w:r>
            <w:r w:rsidRPr="004F35CF">
              <w:rPr>
                <w:sz w:val="22"/>
                <w:szCs w:val="22"/>
              </w:rPr>
              <w:t>3 дней до срока окончания подачи заявок</w:t>
            </w:r>
            <w:r w:rsidR="003B60AC" w:rsidRPr="004F35CF">
              <w:rPr>
                <w:sz w:val="22"/>
                <w:szCs w:val="22"/>
              </w:rPr>
              <w:t>)</w:t>
            </w:r>
            <w:r w:rsidRPr="004F35CF">
              <w:rPr>
                <w:sz w:val="22"/>
                <w:szCs w:val="22"/>
              </w:rPr>
              <w:t xml:space="preserve">. </w:t>
            </w:r>
            <w:r w:rsidR="00381E3B" w:rsidRPr="004F35CF">
              <w:rPr>
                <w:sz w:val="22"/>
                <w:szCs w:val="22"/>
              </w:rPr>
              <w:t>Заказчик</w:t>
            </w:r>
            <w:r w:rsidRPr="004F35CF">
              <w:rPr>
                <w:sz w:val="22"/>
                <w:szCs w:val="22"/>
              </w:rPr>
              <w:t xml:space="preserve"> обязан </w:t>
            </w:r>
            <w:proofErr w:type="gramStart"/>
            <w:r w:rsidRPr="004F35CF">
              <w:rPr>
                <w:sz w:val="22"/>
                <w:szCs w:val="22"/>
              </w:rPr>
              <w:t>разместить ответ</w:t>
            </w:r>
            <w:proofErr w:type="gramEnd"/>
            <w:r w:rsidRPr="004F35CF">
              <w:rPr>
                <w:sz w:val="22"/>
                <w:szCs w:val="22"/>
              </w:rPr>
              <w:t xml:space="preserve"> на данный запрос в ЕИС в форме электронного документа не позднее </w:t>
            </w:r>
            <w:r w:rsidR="00E649A8">
              <w:rPr>
                <w:sz w:val="22"/>
                <w:szCs w:val="22"/>
              </w:rPr>
              <w:t>12</w:t>
            </w:r>
            <w:r w:rsidR="003B60AC" w:rsidRPr="004F35CF">
              <w:rPr>
                <w:sz w:val="22"/>
                <w:szCs w:val="22"/>
              </w:rPr>
              <w:t xml:space="preserve"> октября 2015 года  (не позднее </w:t>
            </w:r>
            <w:r w:rsidRPr="004F35CF">
              <w:rPr>
                <w:sz w:val="22"/>
                <w:szCs w:val="22"/>
              </w:rPr>
              <w:t>1 дня д</w:t>
            </w:r>
            <w:r w:rsidR="003B60AC" w:rsidRPr="004F35CF">
              <w:rPr>
                <w:sz w:val="22"/>
                <w:szCs w:val="22"/>
              </w:rPr>
              <w:t>о срока окончания подачи заявок).</w:t>
            </w:r>
          </w:p>
          <w:p w:rsidR="008C1CB7" w:rsidRPr="004F35CF" w:rsidRDefault="00A4413F" w:rsidP="00EA2DD1">
            <w:pPr>
              <w:jc w:val="both"/>
              <w:rPr>
                <w:sz w:val="22"/>
                <w:szCs w:val="22"/>
              </w:rPr>
            </w:pPr>
            <w:r w:rsidRPr="004F35CF">
              <w:rPr>
                <w:sz w:val="22"/>
                <w:szCs w:val="22"/>
              </w:rPr>
              <w:t>Запрос на разъяснение положений закупочной документации оформляется по предусмотренной форме (см. приложение</w:t>
            </w:r>
            <w:r w:rsidR="004F35CF">
              <w:rPr>
                <w:sz w:val="22"/>
                <w:szCs w:val="22"/>
              </w:rPr>
              <w:t xml:space="preserve"> 6</w:t>
            </w:r>
            <w:r w:rsidRPr="004F35CF">
              <w:rPr>
                <w:sz w:val="22"/>
                <w:szCs w:val="22"/>
              </w:rPr>
              <w:t>).</w:t>
            </w:r>
          </w:p>
          <w:p w:rsidR="008C1CB7" w:rsidRPr="00175092" w:rsidRDefault="008C1CB7" w:rsidP="00D807B3">
            <w:pPr>
              <w:rPr>
                <w:sz w:val="22"/>
                <w:szCs w:val="22"/>
                <w:highlight w:val="yellow"/>
              </w:rPr>
            </w:pPr>
          </w:p>
        </w:tc>
      </w:tr>
      <w:tr w:rsidR="00E649A8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A8" w:rsidRPr="00C93A49" w:rsidRDefault="00E649A8" w:rsidP="008819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A8" w:rsidRPr="00C93A49" w:rsidRDefault="00E649A8" w:rsidP="00D80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Заключение Договора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A8" w:rsidRPr="004F35CF" w:rsidRDefault="00E649A8" w:rsidP="00F333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ранее </w:t>
            </w:r>
            <w:r w:rsidR="00E31091">
              <w:rPr>
                <w:sz w:val="22"/>
                <w:szCs w:val="22"/>
              </w:rPr>
              <w:t>21 октября 2015 года и н</w:t>
            </w:r>
            <w:r w:rsidR="00F33394">
              <w:rPr>
                <w:sz w:val="22"/>
                <w:szCs w:val="22"/>
              </w:rPr>
              <w:t>е позднее 05 ноября 2015 года (н</w:t>
            </w:r>
            <w:r w:rsidR="00E31091">
              <w:rPr>
                <w:sz w:val="22"/>
                <w:szCs w:val="22"/>
              </w:rPr>
              <w:t>е ранее 7-ми дней со дня размещения в ЕИС протокола  рассмотрения и оценки котировочных заявок и не позднее, чем через 20 дней со дня подписания</w:t>
            </w:r>
            <w:r w:rsidR="00F33394">
              <w:rPr>
                <w:sz w:val="22"/>
                <w:szCs w:val="22"/>
              </w:rPr>
              <w:t xml:space="preserve"> указанного протокола)</w:t>
            </w:r>
          </w:p>
        </w:tc>
      </w:tr>
      <w:tr w:rsidR="00CF4644" w:rsidRPr="00C93A49" w:rsidTr="00304B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B7" w:rsidRPr="00C93A49" w:rsidRDefault="008C1CB7" w:rsidP="00E649A8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2.2</w:t>
            </w:r>
            <w:r w:rsidR="00E649A8">
              <w:rPr>
                <w:sz w:val="22"/>
                <w:szCs w:val="22"/>
              </w:rPr>
              <w:t>7</w:t>
            </w:r>
            <w:r w:rsidRPr="00C93A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B7" w:rsidRPr="00C93A49" w:rsidRDefault="008C1CB7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Особые условия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37" w:rsidRPr="00C93A49" w:rsidRDefault="00915B37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При рассмотрении заявок, Заказчик  не корректирует технические описки (ошибки) в заявках Участников.</w:t>
            </w:r>
          </w:p>
          <w:p w:rsidR="00915B37" w:rsidRPr="00C93A49" w:rsidRDefault="00915B37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Заявка Участника  имеет правовой статус оферты и будет рассматриваться Заказчиком в соответствии с этим.</w:t>
            </w:r>
          </w:p>
          <w:p w:rsidR="008C1CB7" w:rsidRPr="00C93A49" w:rsidRDefault="00915B37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Заключенный по результатам запроса котировок Договор фиксирует все достигнутые  Сторонами договоренности.</w:t>
            </w:r>
          </w:p>
          <w:p w:rsidR="00915B37" w:rsidRPr="00C93A49" w:rsidRDefault="00915B37" w:rsidP="00EA2DD1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Во всем, что не урегулировано Извещением о проведении запроса котировок и настоящей Закупочной Документацией  стороны руководствуются  действующим законодательством РФ.</w:t>
            </w:r>
          </w:p>
        </w:tc>
      </w:tr>
    </w:tbl>
    <w:p w:rsidR="00470DC9" w:rsidRPr="00C93A49" w:rsidRDefault="000B0F3B" w:rsidP="00D807B3">
      <w:pPr>
        <w:rPr>
          <w:sz w:val="20"/>
          <w:szCs w:val="20"/>
          <w:lang w:eastAsia="ru-RU"/>
        </w:rPr>
      </w:pPr>
      <w:r w:rsidRPr="00C93A49">
        <w:rPr>
          <w:sz w:val="20"/>
          <w:szCs w:val="20"/>
          <w:lang w:eastAsia="ru-RU"/>
        </w:rPr>
        <w:t xml:space="preserve">         </w:t>
      </w:r>
    </w:p>
    <w:p w:rsidR="004D6647" w:rsidRPr="00C93A49" w:rsidRDefault="00E433BA" w:rsidP="00895800">
      <w:pPr>
        <w:jc w:val="center"/>
        <w:rPr>
          <w:sz w:val="22"/>
          <w:szCs w:val="22"/>
          <w:lang w:eastAsia="ru-RU"/>
        </w:rPr>
      </w:pPr>
      <w:bookmarkStart w:id="0" w:name="Определения"/>
      <w:r w:rsidRPr="00C93A49">
        <w:rPr>
          <w:sz w:val="22"/>
          <w:szCs w:val="22"/>
          <w:lang w:eastAsia="ru-RU"/>
        </w:rPr>
        <w:t>3.</w:t>
      </w:r>
      <w:r w:rsidR="004D6647" w:rsidRPr="00C93A49">
        <w:rPr>
          <w:rFonts w:eastAsia="Calibri"/>
          <w:sz w:val="22"/>
          <w:szCs w:val="22"/>
          <w:lang w:eastAsia="en-US"/>
        </w:rPr>
        <w:t>Определения, обозначения и сокращения</w:t>
      </w:r>
      <w:bookmarkEnd w:id="0"/>
    </w:p>
    <w:p w:rsidR="004D6647" w:rsidRPr="00C93A49" w:rsidRDefault="004D6647" w:rsidP="00895800">
      <w:pPr>
        <w:jc w:val="both"/>
        <w:rPr>
          <w:rFonts w:eastAsia="Calibri"/>
          <w:sz w:val="22"/>
          <w:szCs w:val="22"/>
          <w:lang w:eastAsia="en-US"/>
        </w:rPr>
      </w:pPr>
      <w:r w:rsidRPr="00C93A49">
        <w:rPr>
          <w:rFonts w:eastAsia="Calibri"/>
          <w:sz w:val="22"/>
          <w:szCs w:val="22"/>
          <w:lang w:eastAsia="en-US"/>
        </w:rPr>
        <w:t xml:space="preserve">3.1. В настоящей </w:t>
      </w:r>
      <w:r w:rsidR="00895800" w:rsidRPr="00C93A49">
        <w:rPr>
          <w:rFonts w:eastAsia="Calibri"/>
          <w:sz w:val="22"/>
          <w:szCs w:val="22"/>
          <w:lang w:eastAsia="en-US"/>
        </w:rPr>
        <w:t>документации</w:t>
      </w:r>
      <w:r w:rsidRPr="00C93A49">
        <w:rPr>
          <w:rFonts w:eastAsia="Calibri"/>
          <w:sz w:val="22"/>
          <w:szCs w:val="22"/>
          <w:lang w:eastAsia="en-US"/>
        </w:rPr>
        <w:t xml:space="preserve"> применяются следующие сокращения:</w:t>
      </w:r>
    </w:p>
    <w:p w:rsidR="004D6647" w:rsidRPr="00C93A49" w:rsidRDefault="004D6647" w:rsidP="00895800">
      <w:pPr>
        <w:jc w:val="both"/>
        <w:rPr>
          <w:rFonts w:eastAsia="Calibri"/>
          <w:sz w:val="22"/>
          <w:szCs w:val="22"/>
          <w:lang w:eastAsia="en-US"/>
        </w:rPr>
      </w:pPr>
      <w:r w:rsidRPr="00C93A49">
        <w:rPr>
          <w:rFonts w:eastAsia="Calibri"/>
          <w:sz w:val="22"/>
          <w:szCs w:val="22"/>
          <w:lang w:eastAsia="en-US"/>
        </w:rPr>
        <w:t xml:space="preserve">Заказчик – </w:t>
      </w:r>
      <w:r w:rsidR="00895800" w:rsidRPr="00C93A49">
        <w:rPr>
          <w:rFonts w:eastAsia="Calibri"/>
          <w:sz w:val="22"/>
          <w:szCs w:val="22"/>
          <w:lang w:eastAsia="en-US"/>
        </w:rPr>
        <w:t>Общество с ограниченной ответственностью  «Электротеплосеть»,  (ООО  «Электротеплосеть»)</w:t>
      </w:r>
    </w:p>
    <w:p w:rsidR="004D6647" w:rsidRPr="00C93A49" w:rsidRDefault="004D6647" w:rsidP="00895800">
      <w:pPr>
        <w:jc w:val="both"/>
        <w:rPr>
          <w:rFonts w:eastAsia="Calibri"/>
          <w:sz w:val="22"/>
          <w:szCs w:val="22"/>
          <w:lang w:eastAsia="en-US"/>
        </w:rPr>
      </w:pPr>
      <w:r w:rsidRPr="00C93A49">
        <w:rPr>
          <w:rFonts w:eastAsia="Calibri"/>
          <w:sz w:val="22"/>
          <w:szCs w:val="22"/>
          <w:lang w:eastAsia="en-US"/>
        </w:rPr>
        <w:t>Комиссия – коллегиальный орган, созданный Заказчиком для принятия решений в рамках проведения закупочных процедур.</w:t>
      </w:r>
    </w:p>
    <w:p w:rsidR="004D6647" w:rsidRPr="00C93A49" w:rsidRDefault="004D6647" w:rsidP="00895800">
      <w:pPr>
        <w:jc w:val="both"/>
        <w:rPr>
          <w:rFonts w:eastAsia="Calibri"/>
          <w:sz w:val="22"/>
          <w:szCs w:val="22"/>
          <w:lang w:eastAsia="en-US"/>
        </w:rPr>
      </w:pPr>
      <w:r w:rsidRPr="00C93A49">
        <w:rPr>
          <w:rFonts w:eastAsia="Calibri"/>
          <w:sz w:val="22"/>
          <w:szCs w:val="22"/>
          <w:lang w:eastAsia="en-US"/>
        </w:rPr>
        <w:t>Продукция – товары, работы, услуги, являющиеся предметом данной закупочной процедуры.</w:t>
      </w:r>
    </w:p>
    <w:p w:rsidR="004D6647" w:rsidRPr="00C93A49" w:rsidRDefault="004D6647" w:rsidP="00895800">
      <w:pPr>
        <w:jc w:val="both"/>
        <w:rPr>
          <w:rFonts w:eastAsia="Calibri"/>
          <w:sz w:val="22"/>
          <w:szCs w:val="22"/>
          <w:lang w:eastAsia="en-US"/>
        </w:rPr>
      </w:pPr>
      <w:r w:rsidRPr="00C93A49">
        <w:rPr>
          <w:rFonts w:eastAsia="Calibri"/>
          <w:sz w:val="22"/>
          <w:szCs w:val="22"/>
          <w:lang w:eastAsia="en-US"/>
        </w:rPr>
        <w:lastRenderedPageBreak/>
        <w:t>Участник – любое юридическое лицо,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претендующие на право заключения договора на поставку товаров, выполнения работ, оказания услуг, являющихся предметом данной закупочной процедуры.</w:t>
      </w:r>
    </w:p>
    <w:p w:rsidR="00175092" w:rsidRDefault="00AE7601" w:rsidP="004C025A">
      <w:pPr>
        <w:rPr>
          <w:spacing w:val="-3"/>
          <w:lang w:eastAsia="ru-RU"/>
        </w:rPr>
      </w:pPr>
      <w:r w:rsidRPr="00C93A49">
        <w:rPr>
          <w:spacing w:val="-3"/>
          <w:sz w:val="22"/>
          <w:szCs w:val="22"/>
          <w:lang w:eastAsia="ru-RU"/>
        </w:rPr>
        <w:t xml:space="preserve">                              </w:t>
      </w:r>
      <w:r w:rsidR="001B6306" w:rsidRPr="00C93A49">
        <w:rPr>
          <w:spacing w:val="-3"/>
          <w:lang w:eastAsia="ru-RU"/>
        </w:rPr>
        <w:t xml:space="preserve">                                                                         </w:t>
      </w:r>
    </w:p>
    <w:p w:rsidR="00175092" w:rsidRPr="004E3B7A" w:rsidRDefault="001B6306" w:rsidP="00175092">
      <w:pPr>
        <w:suppressAutoHyphens/>
        <w:jc w:val="center"/>
        <w:rPr>
          <w:b/>
          <w:sz w:val="22"/>
          <w:szCs w:val="22"/>
        </w:rPr>
      </w:pPr>
      <w:r w:rsidRPr="00175092">
        <w:rPr>
          <w:b/>
          <w:spacing w:val="-3"/>
          <w:sz w:val="22"/>
          <w:szCs w:val="22"/>
          <w:lang w:eastAsia="ru-RU"/>
        </w:rPr>
        <w:t xml:space="preserve"> </w:t>
      </w:r>
      <w:r w:rsidR="00175092" w:rsidRPr="00175092">
        <w:rPr>
          <w:b/>
          <w:spacing w:val="-3"/>
          <w:sz w:val="22"/>
          <w:szCs w:val="22"/>
          <w:lang w:eastAsia="ru-RU"/>
        </w:rPr>
        <w:t>4.</w:t>
      </w:r>
      <w:r w:rsidRPr="00C93A49">
        <w:rPr>
          <w:spacing w:val="-3"/>
          <w:lang w:eastAsia="ru-RU"/>
        </w:rPr>
        <w:t xml:space="preserve"> </w:t>
      </w:r>
      <w:r w:rsidR="003D43E7" w:rsidRPr="00C93A49">
        <w:rPr>
          <w:sz w:val="24"/>
          <w:szCs w:val="24"/>
          <w:lang w:eastAsia="ru-RU"/>
        </w:rPr>
        <w:t xml:space="preserve"> </w:t>
      </w:r>
      <w:r w:rsidR="00175092" w:rsidRPr="004E3B7A">
        <w:rPr>
          <w:b/>
          <w:sz w:val="22"/>
          <w:szCs w:val="22"/>
        </w:rPr>
        <w:t>Техническое задание</w:t>
      </w:r>
    </w:p>
    <w:p w:rsidR="00175092" w:rsidRPr="004E3B7A" w:rsidRDefault="00175092" w:rsidP="00175092">
      <w:pPr>
        <w:spacing w:after="200"/>
        <w:jc w:val="center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на </w:t>
      </w:r>
      <w:r w:rsidRPr="004E3B7A">
        <w:rPr>
          <w:sz w:val="22"/>
          <w:szCs w:val="22"/>
          <w:lang w:eastAsia="ru-RU"/>
        </w:rPr>
        <w:t xml:space="preserve">выполнение инженерно-изыскательских работ и разработку проектно-сметной документации по объекту: «Реконструкция линии электропередач ВЛ-10 </w:t>
      </w:r>
      <w:proofErr w:type="spellStart"/>
      <w:r w:rsidRPr="004E3B7A">
        <w:rPr>
          <w:sz w:val="22"/>
          <w:szCs w:val="22"/>
          <w:lang w:eastAsia="ru-RU"/>
        </w:rPr>
        <w:t>кВ</w:t>
      </w:r>
      <w:proofErr w:type="spellEnd"/>
      <w:r w:rsidRPr="004E3B7A">
        <w:rPr>
          <w:sz w:val="22"/>
          <w:szCs w:val="22"/>
          <w:lang w:eastAsia="ru-RU"/>
        </w:rPr>
        <w:t xml:space="preserve"> </w:t>
      </w:r>
      <w:proofErr w:type="gramStart"/>
      <w:r w:rsidRPr="004E3B7A">
        <w:rPr>
          <w:sz w:val="22"/>
          <w:szCs w:val="22"/>
          <w:lang w:eastAsia="ru-RU"/>
        </w:rPr>
        <w:t>в</w:t>
      </w:r>
      <w:proofErr w:type="gramEnd"/>
      <w:r w:rsidRPr="004E3B7A">
        <w:rPr>
          <w:sz w:val="22"/>
          <w:szCs w:val="22"/>
          <w:lang w:eastAsia="ru-RU"/>
        </w:rPr>
        <w:t xml:space="preserve"> </w:t>
      </w:r>
      <w:proofErr w:type="gramStart"/>
      <w:r w:rsidRPr="004E3B7A">
        <w:rPr>
          <w:sz w:val="22"/>
          <w:szCs w:val="22"/>
          <w:lang w:eastAsia="ru-RU"/>
        </w:rPr>
        <w:t>с</w:t>
      </w:r>
      <w:proofErr w:type="gramEnd"/>
      <w:r w:rsidRPr="004E3B7A">
        <w:rPr>
          <w:sz w:val="22"/>
          <w:szCs w:val="22"/>
          <w:lang w:eastAsia="ru-RU"/>
        </w:rPr>
        <w:t xml:space="preserve">. Ширингуши </w:t>
      </w:r>
      <w:proofErr w:type="spellStart"/>
      <w:r w:rsidRPr="004E3B7A">
        <w:rPr>
          <w:sz w:val="22"/>
          <w:szCs w:val="22"/>
          <w:lang w:eastAsia="ru-RU"/>
        </w:rPr>
        <w:t>Зубово</w:t>
      </w:r>
      <w:proofErr w:type="spellEnd"/>
      <w:r w:rsidRPr="004E3B7A">
        <w:rPr>
          <w:sz w:val="22"/>
          <w:szCs w:val="22"/>
          <w:lang w:eastAsia="ru-RU"/>
        </w:rPr>
        <w:t>-Полянского района Республики Мордовия».</w:t>
      </w:r>
    </w:p>
    <w:tbl>
      <w:tblPr>
        <w:tblW w:w="10136" w:type="dxa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"/>
        <w:gridCol w:w="709"/>
        <w:gridCol w:w="2896"/>
        <w:gridCol w:w="6035"/>
        <w:gridCol w:w="388"/>
      </w:tblGrid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b/>
                <w:sz w:val="22"/>
                <w:szCs w:val="22"/>
              </w:rPr>
            </w:pPr>
            <w:r w:rsidRPr="004E3B7A">
              <w:rPr>
                <w:b/>
                <w:sz w:val="22"/>
                <w:szCs w:val="22"/>
              </w:rPr>
              <w:t>№</w:t>
            </w:r>
          </w:p>
          <w:p w:rsidR="00175092" w:rsidRPr="004E3B7A" w:rsidRDefault="00175092" w:rsidP="004F35CF">
            <w:pPr>
              <w:suppressAutoHyphens/>
              <w:jc w:val="center"/>
              <w:rPr>
                <w:b/>
                <w:sz w:val="22"/>
                <w:szCs w:val="22"/>
              </w:rPr>
            </w:pPr>
            <w:proofErr w:type="gramStart"/>
            <w:r w:rsidRPr="004E3B7A">
              <w:rPr>
                <w:b/>
                <w:sz w:val="22"/>
                <w:szCs w:val="22"/>
              </w:rPr>
              <w:t>п</w:t>
            </w:r>
            <w:proofErr w:type="gramEnd"/>
            <w:r w:rsidRPr="004E3B7A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b/>
                <w:sz w:val="22"/>
                <w:szCs w:val="22"/>
              </w:rPr>
            </w:pPr>
            <w:r w:rsidRPr="004E3B7A">
              <w:rPr>
                <w:b/>
                <w:sz w:val="22"/>
                <w:szCs w:val="22"/>
              </w:rPr>
              <w:t>Перечень основных данных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b/>
                <w:sz w:val="22"/>
                <w:szCs w:val="22"/>
              </w:rPr>
            </w:pPr>
            <w:r w:rsidRPr="004E3B7A">
              <w:rPr>
                <w:b/>
                <w:sz w:val="22"/>
                <w:szCs w:val="22"/>
              </w:rPr>
              <w:t>Содержание основных данных и требований</w:t>
            </w: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1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Местонахождение объекта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 xml:space="preserve">Республика Мордовия, </w:t>
            </w:r>
            <w:proofErr w:type="spellStart"/>
            <w:r w:rsidRPr="004E3B7A">
              <w:rPr>
                <w:sz w:val="22"/>
                <w:szCs w:val="22"/>
              </w:rPr>
              <w:t>Зубово</w:t>
            </w:r>
            <w:proofErr w:type="spellEnd"/>
            <w:r w:rsidRPr="004E3B7A">
              <w:rPr>
                <w:sz w:val="22"/>
                <w:szCs w:val="22"/>
              </w:rPr>
              <w:t>-Полянский район, с. Ширингуши</w:t>
            </w: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2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Проектировщик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Определяется по результатам торгов</w:t>
            </w: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4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Вид строительства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 xml:space="preserve">Реконструкция </w:t>
            </w: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5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Стадийность проектирования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Инженерные изыскания.</w:t>
            </w:r>
          </w:p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Проектно-сметная документация.</w:t>
            </w:r>
          </w:p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Вид проектирования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Индивидуальное</w:t>
            </w: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7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Основные технико-экономические показатели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rPr>
                <w:sz w:val="22"/>
                <w:szCs w:val="22"/>
                <w:vertAlign w:val="superscript"/>
              </w:rPr>
            </w:pPr>
            <w:r w:rsidRPr="004E3B7A">
              <w:rPr>
                <w:sz w:val="22"/>
                <w:szCs w:val="22"/>
                <w:lang w:eastAsia="ru-RU"/>
              </w:rPr>
              <w:t xml:space="preserve">Реконструкция линии электропередач ВЛ-10 </w:t>
            </w:r>
            <w:proofErr w:type="spellStart"/>
            <w:r w:rsidRPr="004E3B7A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4E3B7A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4E3B7A">
              <w:rPr>
                <w:sz w:val="22"/>
                <w:szCs w:val="22"/>
                <w:lang w:eastAsia="ru-RU"/>
              </w:rPr>
              <w:t>в</w:t>
            </w:r>
            <w:proofErr w:type="gramEnd"/>
            <w:r w:rsidRPr="004E3B7A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4E3B7A">
              <w:rPr>
                <w:sz w:val="22"/>
                <w:szCs w:val="22"/>
                <w:lang w:eastAsia="ru-RU"/>
              </w:rPr>
              <w:t>с</w:t>
            </w:r>
            <w:proofErr w:type="gramEnd"/>
            <w:r w:rsidRPr="004E3B7A">
              <w:rPr>
                <w:sz w:val="22"/>
                <w:szCs w:val="22"/>
                <w:lang w:eastAsia="ru-RU"/>
              </w:rPr>
              <w:t xml:space="preserve">. Ширингуши </w:t>
            </w:r>
            <w:proofErr w:type="spellStart"/>
            <w:r w:rsidRPr="004E3B7A">
              <w:rPr>
                <w:sz w:val="22"/>
                <w:szCs w:val="22"/>
                <w:lang w:eastAsia="ru-RU"/>
              </w:rPr>
              <w:t>Зубово</w:t>
            </w:r>
            <w:proofErr w:type="spellEnd"/>
            <w:r w:rsidRPr="004E3B7A">
              <w:rPr>
                <w:sz w:val="22"/>
                <w:szCs w:val="22"/>
                <w:lang w:eastAsia="ru-RU"/>
              </w:rPr>
              <w:t xml:space="preserve">-Полянского района Республики Мордовия.  </w:t>
            </w:r>
            <w:r w:rsidRPr="004E3B7A">
              <w:rPr>
                <w:sz w:val="22"/>
                <w:szCs w:val="22"/>
              </w:rPr>
              <w:t>Протяженность – 4,5 км.</w:t>
            </w: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8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Основные требования к архитектурно-строительным, объемно-планировочным, конструктивным решениям.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При выполнении документации применять новые материалы и технологии, которые обеспечивают увеличение гарантийного срока эксплуатации объекта. Разработки должны быть эффективными и экономичными.</w:t>
            </w:r>
          </w:p>
          <w:p w:rsidR="00175092" w:rsidRPr="004E3B7A" w:rsidRDefault="00175092" w:rsidP="004F35CF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9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Наименование работ:</w:t>
            </w: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9.1</w:t>
            </w:r>
          </w:p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Инженерно-геодезические изыскания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color w:val="0000FF"/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Выполнить в соответствии с правовой, инструктивно-методической и нормативно-технической документацией.</w:t>
            </w: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9.2</w:t>
            </w:r>
          </w:p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Инженерно-геологические изыскания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color w:val="0000FF"/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Выполнить в соответствии с правовой, инструктивно-методической и нормативно-технической документацией.</w:t>
            </w: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9.3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Инженерно-экологические изыскания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ind w:left="39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Выполнить в соответствии с правовой, инструктивно-методической и нормативно-технической документацией.</w:t>
            </w: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9.4</w:t>
            </w:r>
          </w:p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 xml:space="preserve">Проектно-сметная документация 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  <w:lang w:eastAsia="ru-RU"/>
              </w:rPr>
              <w:t xml:space="preserve">«Реконструкция линии электропередач ВЛ-10 </w:t>
            </w:r>
            <w:proofErr w:type="spellStart"/>
            <w:r w:rsidRPr="004E3B7A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4E3B7A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4E3B7A">
              <w:rPr>
                <w:sz w:val="22"/>
                <w:szCs w:val="22"/>
                <w:lang w:eastAsia="ru-RU"/>
              </w:rPr>
              <w:t>в</w:t>
            </w:r>
            <w:proofErr w:type="gramEnd"/>
            <w:r w:rsidRPr="004E3B7A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4E3B7A">
              <w:rPr>
                <w:sz w:val="22"/>
                <w:szCs w:val="22"/>
                <w:lang w:eastAsia="ru-RU"/>
              </w:rPr>
              <w:t>с</w:t>
            </w:r>
            <w:proofErr w:type="gramEnd"/>
            <w:r w:rsidRPr="004E3B7A">
              <w:rPr>
                <w:sz w:val="22"/>
                <w:szCs w:val="22"/>
                <w:lang w:eastAsia="ru-RU"/>
              </w:rPr>
              <w:t xml:space="preserve">. Ширингуши </w:t>
            </w:r>
            <w:proofErr w:type="spellStart"/>
            <w:r w:rsidRPr="004E3B7A">
              <w:rPr>
                <w:sz w:val="22"/>
                <w:szCs w:val="22"/>
                <w:lang w:eastAsia="ru-RU"/>
              </w:rPr>
              <w:t>Зубово</w:t>
            </w:r>
            <w:proofErr w:type="spellEnd"/>
            <w:r w:rsidRPr="004E3B7A">
              <w:rPr>
                <w:sz w:val="22"/>
                <w:szCs w:val="22"/>
                <w:lang w:eastAsia="ru-RU"/>
              </w:rPr>
              <w:t xml:space="preserve">-Полянского района Республики Мордовия».  </w:t>
            </w: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10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Основные требования к инженерному и техническому оборудованию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4E3B7A">
              <w:rPr>
                <w:color w:val="000000"/>
                <w:sz w:val="22"/>
                <w:szCs w:val="22"/>
              </w:rPr>
              <w:t>Заказчик предоставляет проектной организации исходные данные и технические условия для проектирования.</w:t>
            </w:r>
          </w:p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  <w:u w:val="single"/>
              </w:rPr>
            </w:pPr>
            <w:r w:rsidRPr="004E3B7A">
              <w:rPr>
                <w:color w:val="000000"/>
                <w:sz w:val="22"/>
                <w:szCs w:val="22"/>
              </w:rPr>
              <w:t>Разработку  проектно</w:t>
            </w:r>
            <w:r w:rsidR="004F35CF">
              <w:rPr>
                <w:color w:val="000000"/>
                <w:sz w:val="22"/>
                <w:szCs w:val="22"/>
              </w:rPr>
              <w:t xml:space="preserve">й документации на реконструкцию </w:t>
            </w:r>
            <w:r w:rsidRPr="004E3B7A">
              <w:rPr>
                <w:color w:val="000000"/>
                <w:sz w:val="22"/>
                <w:szCs w:val="22"/>
              </w:rPr>
              <w:t xml:space="preserve"> линии электропередач </w:t>
            </w:r>
            <w:r w:rsidRPr="004E3B7A">
              <w:rPr>
                <w:sz w:val="22"/>
                <w:szCs w:val="22"/>
              </w:rPr>
              <w:t xml:space="preserve">ВЛ-10 </w:t>
            </w:r>
            <w:proofErr w:type="spellStart"/>
            <w:r w:rsidRPr="004E3B7A">
              <w:rPr>
                <w:sz w:val="22"/>
                <w:szCs w:val="22"/>
              </w:rPr>
              <w:t>кВ</w:t>
            </w:r>
            <w:proofErr w:type="spellEnd"/>
            <w:r w:rsidRPr="004E3B7A">
              <w:rPr>
                <w:sz w:val="22"/>
                <w:szCs w:val="22"/>
              </w:rPr>
              <w:t xml:space="preserve"> </w:t>
            </w:r>
            <w:r w:rsidRPr="004E3B7A">
              <w:rPr>
                <w:color w:val="000000"/>
                <w:sz w:val="22"/>
                <w:szCs w:val="22"/>
              </w:rPr>
              <w:t>выполнить в соответствии с техническими  условиями.</w:t>
            </w: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14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Стоимость проектно-изыскательских работ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jc w:val="both"/>
              <w:rPr>
                <w:sz w:val="22"/>
                <w:szCs w:val="22"/>
                <w:lang w:val="ru"/>
              </w:rPr>
            </w:pPr>
            <w:r w:rsidRPr="004E3B7A">
              <w:rPr>
                <w:rFonts w:eastAsia="Arial Unicode MS" w:cs="Arial Unicode MS"/>
                <w:color w:val="000000"/>
                <w:sz w:val="22"/>
                <w:szCs w:val="22"/>
                <w:lang w:eastAsia="ru-RU"/>
              </w:rPr>
              <w:t>Для определения НМЦ  применялся метод сопоставимых рыночных цен (анализа рынка</w:t>
            </w:r>
            <w:r w:rsidR="008614F4">
              <w:rPr>
                <w:rFonts w:eastAsia="Arial Unicode MS" w:cs="Arial Unicode MS"/>
                <w:color w:val="00000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15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Объем проектно-сметной документации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В соответствии с Постановлением Правительства от 16.02.2008 года № 87 «О составе разделов проектной документации и требования по их содержанию» и действующих нормативных документов РФ на момент выдачи ПСД. Работы выполнить с применением современных программных средств.</w:t>
            </w:r>
          </w:p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 xml:space="preserve">Сметную документацию разработать в ценах 4 квартала 2015 </w:t>
            </w:r>
            <w:r w:rsidRPr="004E3B7A">
              <w:rPr>
                <w:sz w:val="22"/>
                <w:szCs w:val="22"/>
              </w:rPr>
              <w:lastRenderedPageBreak/>
              <w:t>года.</w:t>
            </w: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16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ПСД, </w:t>
            </w:r>
            <w:proofErr w:type="gramStart"/>
            <w:r>
              <w:rPr>
                <w:sz w:val="22"/>
                <w:szCs w:val="22"/>
              </w:rPr>
              <w:t>выдаваемой</w:t>
            </w:r>
            <w:proofErr w:type="gramEnd"/>
            <w:r>
              <w:rPr>
                <w:sz w:val="22"/>
                <w:szCs w:val="22"/>
              </w:rPr>
              <w:t xml:space="preserve"> З</w:t>
            </w:r>
            <w:r w:rsidRPr="004E3B7A">
              <w:rPr>
                <w:sz w:val="22"/>
                <w:szCs w:val="22"/>
              </w:rPr>
              <w:t>аказчику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Проектно</w:t>
            </w:r>
            <w:r>
              <w:rPr>
                <w:sz w:val="22"/>
                <w:szCs w:val="22"/>
              </w:rPr>
              <w:t>-сметная документация выдается З</w:t>
            </w:r>
            <w:r w:rsidRPr="004E3B7A">
              <w:rPr>
                <w:sz w:val="22"/>
                <w:szCs w:val="22"/>
              </w:rPr>
              <w:t>аказчику в 4-х экземплярах. Кроме того, смета, проектная и рабочая документация выдаются заказчику в электронном виде в «</w:t>
            </w:r>
            <w:proofErr w:type="spellStart"/>
            <w:r w:rsidRPr="004E3B7A">
              <w:rPr>
                <w:sz w:val="22"/>
                <w:szCs w:val="22"/>
                <w:lang w:val="en-US"/>
              </w:rPr>
              <w:t>Exel</w:t>
            </w:r>
            <w:proofErr w:type="spellEnd"/>
            <w:r w:rsidRPr="004E3B7A">
              <w:rPr>
                <w:sz w:val="22"/>
                <w:szCs w:val="22"/>
              </w:rPr>
              <w:t>». Проектная и рабочая документация в «</w:t>
            </w:r>
            <w:proofErr w:type="spellStart"/>
            <w:r w:rsidRPr="004E3B7A">
              <w:rPr>
                <w:sz w:val="22"/>
                <w:szCs w:val="22"/>
                <w:lang w:val="en-US"/>
              </w:rPr>
              <w:t>pdf</w:t>
            </w:r>
            <w:proofErr w:type="spellEnd"/>
            <w:r w:rsidRPr="004E3B7A">
              <w:rPr>
                <w:sz w:val="22"/>
                <w:szCs w:val="22"/>
              </w:rPr>
              <w:t>» или «</w:t>
            </w:r>
            <w:r w:rsidRPr="004E3B7A">
              <w:rPr>
                <w:sz w:val="22"/>
                <w:szCs w:val="22"/>
                <w:lang w:val="en-US"/>
              </w:rPr>
              <w:t>Word</w:t>
            </w:r>
            <w:r w:rsidRPr="004E3B7A">
              <w:rPr>
                <w:sz w:val="22"/>
                <w:szCs w:val="22"/>
              </w:rPr>
              <w:t xml:space="preserve">», </w:t>
            </w:r>
            <w:proofErr w:type="spellStart"/>
            <w:r w:rsidRPr="004E3B7A">
              <w:rPr>
                <w:sz w:val="22"/>
                <w:szCs w:val="22"/>
              </w:rPr>
              <w:t>автокад</w:t>
            </w:r>
            <w:proofErr w:type="spellEnd"/>
            <w:r w:rsidRPr="004E3B7A">
              <w:rPr>
                <w:sz w:val="22"/>
                <w:szCs w:val="22"/>
              </w:rPr>
              <w:t>, 3Д.</w:t>
            </w: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175092" w:rsidRPr="004E3B7A" w:rsidTr="004F35CF">
        <w:tc>
          <w:tcPr>
            <w:tcW w:w="108" w:type="dxa"/>
          </w:tcPr>
          <w:p w:rsidR="00175092" w:rsidRPr="004E3B7A" w:rsidRDefault="00175092" w:rsidP="004F35CF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17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Требования к прохождению согласований и прохождению Государственной экспертизы.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 xml:space="preserve">Согласование документации со </w:t>
            </w:r>
            <w:proofErr w:type="gramStart"/>
            <w:r w:rsidRPr="004E3B7A">
              <w:rPr>
                <w:sz w:val="22"/>
                <w:szCs w:val="22"/>
              </w:rPr>
              <w:t>службами, выдающими технические условия производит</w:t>
            </w:r>
            <w:proofErr w:type="gramEnd"/>
            <w:r w:rsidRPr="004E3B7A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Исполнитель</w:t>
            </w:r>
            <w:r w:rsidRPr="004E3B7A">
              <w:rPr>
                <w:sz w:val="22"/>
                <w:szCs w:val="22"/>
              </w:rPr>
              <w:t>.</w:t>
            </w:r>
          </w:p>
          <w:p w:rsidR="00175092" w:rsidRPr="004E3B7A" w:rsidRDefault="00175092" w:rsidP="004F35CF">
            <w:pPr>
              <w:suppressAutoHyphens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Экспертное заключение требуется.</w:t>
            </w:r>
          </w:p>
          <w:p w:rsidR="00175092" w:rsidRPr="004E3B7A" w:rsidRDefault="00175092" w:rsidP="004F35CF">
            <w:pPr>
              <w:suppressAutoHyphens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Экспертные заключения получает и оплачивает – Заказчик.</w:t>
            </w:r>
          </w:p>
          <w:p w:rsidR="00175092" w:rsidRPr="004E3B7A" w:rsidRDefault="00175092" w:rsidP="004F35CF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4E3B7A">
              <w:rPr>
                <w:rFonts w:cs="Arial"/>
                <w:sz w:val="22"/>
                <w:szCs w:val="22"/>
              </w:rPr>
              <w:t xml:space="preserve">Повторную экспертизу оплачивает </w:t>
            </w:r>
            <w:r>
              <w:rPr>
                <w:rFonts w:cs="Arial"/>
                <w:sz w:val="22"/>
                <w:szCs w:val="22"/>
              </w:rPr>
              <w:t>Исполнитель</w:t>
            </w:r>
            <w:r w:rsidRPr="004E3B7A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:rsidR="00175092" w:rsidRPr="004E3B7A" w:rsidRDefault="00175092" w:rsidP="004F35CF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</w:tbl>
    <w:p w:rsidR="00AF7639" w:rsidRDefault="00EF2850" w:rsidP="005F00D7">
      <w:pPr>
        <w:jc w:val="center"/>
        <w:rPr>
          <w:lang w:eastAsia="ru-RU"/>
        </w:rPr>
      </w:pPr>
      <w:r w:rsidRPr="00C93A49">
        <w:rPr>
          <w:lang w:eastAsia="ru-RU"/>
        </w:rPr>
        <w:t xml:space="preserve">                                                          </w:t>
      </w:r>
      <w:r w:rsidR="00DC6CA4" w:rsidRPr="00C93A49">
        <w:rPr>
          <w:lang w:eastAsia="ru-RU"/>
        </w:rPr>
        <w:t xml:space="preserve">                                                                                                                       </w:t>
      </w:r>
    </w:p>
    <w:p w:rsidR="00F773A3" w:rsidRPr="00C93A49" w:rsidRDefault="003F4B1F" w:rsidP="00C93A49">
      <w:pPr>
        <w:jc w:val="right"/>
        <w:rPr>
          <w:sz w:val="20"/>
          <w:szCs w:val="20"/>
          <w:lang w:eastAsia="ru-RU"/>
        </w:rPr>
      </w:pPr>
      <w:r w:rsidRPr="00C93A49">
        <w:rPr>
          <w:sz w:val="20"/>
          <w:szCs w:val="20"/>
          <w:lang w:eastAsia="ru-RU"/>
        </w:rPr>
        <w:t xml:space="preserve">Приложение </w:t>
      </w:r>
      <w:r w:rsidR="004C1215" w:rsidRPr="00C93A49">
        <w:rPr>
          <w:sz w:val="20"/>
          <w:szCs w:val="20"/>
          <w:lang w:eastAsia="ru-RU"/>
        </w:rPr>
        <w:t>1</w:t>
      </w:r>
    </w:p>
    <w:p w:rsidR="0067271D" w:rsidRPr="00C93A49" w:rsidRDefault="00584394" w:rsidP="00D807B3">
      <w:pPr>
        <w:rPr>
          <w:lang w:eastAsia="ru-RU"/>
        </w:rPr>
      </w:pPr>
      <w:r w:rsidRPr="00C93A49">
        <w:rPr>
          <w:lang w:eastAsia="ru-RU"/>
        </w:rPr>
        <w:t xml:space="preserve">                                                              </w:t>
      </w:r>
      <w:r w:rsidR="002F7D18" w:rsidRPr="00C93A49">
        <w:rPr>
          <w:lang w:eastAsia="ru-RU"/>
        </w:rPr>
        <w:t xml:space="preserve">                     </w:t>
      </w:r>
      <w:r w:rsidRPr="00C93A49">
        <w:rPr>
          <w:lang w:eastAsia="ru-RU"/>
        </w:rPr>
        <w:t xml:space="preserve">     </w:t>
      </w:r>
      <w:bookmarkStart w:id="1" w:name="Форма1"/>
      <w:r w:rsidR="00EA63AE" w:rsidRPr="00C93A49">
        <w:rPr>
          <w:lang w:eastAsia="ru-RU"/>
        </w:rPr>
        <w:t xml:space="preserve">                               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972"/>
        <w:gridCol w:w="5094"/>
      </w:tblGrid>
      <w:tr w:rsidR="0067271D" w:rsidRPr="00C93A49" w:rsidTr="00DB22AE">
        <w:trPr>
          <w:trHeight w:val="401"/>
        </w:trPr>
        <w:tc>
          <w:tcPr>
            <w:tcW w:w="4972" w:type="dxa"/>
          </w:tcPr>
          <w:bookmarkEnd w:id="1"/>
          <w:p w:rsidR="0067271D" w:rsidRPr="00C93A49" w:rsidRDefault="0067271D" w:rsidP="00D807B3">
            <w:pPr>
              <w:rPr>
                <w:lang w:eastAsia="ru-RU"/>
              </w:rPr>
            </w:pPr>
            <w:r w:rsidRPr="00C93A49">
              <w:rPr>
                <w:lang w:eastAsia="ru-RU"/>
              </w:rPr>
              <w:t>На фирменном бланке Участника</w:t>
            </w:r>
          </w:p>
          <w:p w:rsidR="0067271D" w:rsidRPr="00C93A49" w:rsidRDefault="0067271D" w:rsidP="00D807B3">
            <w:pPr>
              <w:rPr>
                <w:lang w:eastAsia="ru-RU"/>
              </w:rPr>
            </w:pPr>
            <w:r w:rsidRPr="00C93A49">
              <w:rPr>
                <w:lang w:eastAsia="ru-RU"/>
              </w:rPr>
              <w:t>«___»___________ года №______</w:t>
            </w:r>
          </w:p>
        </w:tc>
        <w:tc>
          <w:tcPr>
            <w:tcW w:w="5094" w:type="dxa"/>
            <w:vAlign w:val="center"/>
          </w:tcPr>
          <w:p w:rsidR="0067271D" w:rsidRPr="00C93A49" w:rsidRDefault="0067271D" w:rsidP="00D807B3">
            <w:pPr>
              <w:rPr>
                <w:lang w:eastAsia="ru-RU"/>
              </w:rPr>
            </w:pPr>
          </w:p>
        </w:tc>
      </w:tr>
    </w:tbl>
    <w:p w:rsidR="00680629" w:rsidRPr="00C93A49" w:rsidRDefault="0067271D" w:rsidP="00D807B3">
      <w:pPr>
        <w:rPr>
          <w:lang w:eastAsia="ru-RU"/>
        </w:rPr>
      </w:pPr>
      <w:r w:rsidRPr="00C93A49">
        <w:rPr>
          <w:lang w:eastAsia="ru-RU"/>
        </w:rPr>
        <w:t xml:space="preserve">                                                             </w:t>
      </w:r>
    </w:p>
    <w:p w:rsidR="00146D45" w:rsidRPr="00C93A49" w:rsidRDefault="00146D45" w:rsidP="00146D45">
      <w:pPr>
        <w:shd w:val="clear" w:color="auto" w:fill="FFFFFF"/>
        <w:spacing w:before="48"/>
        <w:ind w:left="48"/>
        <w:jc w:val="right"/>
        <w:rPr>
          <w:b/>
          <w:spacing w:val="-3"/>
          <w:sz w:val="22"/>
          <w:szCs w:val="22"/>
          <w:lang w:eastAsia="ru-RU"/>
        </w:rPr>
      </w:pPr>
      <w:r w:rsidRPr="00C93A49">
        <w:rPr>
          <w:b/>
          <w:spacing w:val="-3"/>
          <w:sz w:val="22"/>
          <w:szCs w:val="22"/>
          <w:lang w:eastAsia="ru-RU"/>
        </w:rPr>
        <w:t xml:space="preserve">                      </w:t>
      </w:r>
    </w:p>
    <w:p w:rsidR="00146D45" w:rsidRPr="00C93A49" w:rsidRDefault="00146D45" w:rsidP="00146D45">
      <w:pPr>
        <w:shd w:val="clear" w:color="auto" w:fill="FFFFFF"/>
        <w:spacing w:before="48"/>
        <w:ind w:left="48"/>
        <w:jc w:val="center"/>
        <w:rPr>
          <w:sz w:val="22"/>
          <w:szCs w:val="22"/>
          <w:lang w:eastAsia="ru-RU"/>
        </w:rPr>
      </w:pPr>
      <w:r w:rsidRPr="00C93A49">
        <w:rPr>
          <w:spacing w:val="-3"/>
          <w:sz w:val="22"/>
          <w:szCs w:val="22"/>
          <w:lang w:eastAsia="ru-RU"/>
        </w:rPr>
        <w:t>КОТИРОВОЧНАЯ  ЗАЯВКА</w:t>
      </w:r>
    </w:p>
    <w:p w:rsidR="00146D45" w:rsidRPr="00C93A49" w:rsidRDefault="00146D45" w:rsidP="00146D45">
      <w:pPr>
        <w:shd w:val="clear" w:color="auto" w:fill="FFFFFF"/>
        <w:spacing w:before="355"/>
        <w:ind w:left="6106"/>
        <w:rPr>
          <w:spacing w:val="-9"/>
          <w:sz w:val="22"/>
          <w:szCs w:val="22"/>
          <w:lang w:eastAsia="ru-RU"/>
        </w:rPr>
      </w:pPr>
      <w:r w:rsidRPr="00C93A49">
        <w:rPr>
          <w:spacing w:val="-9"/>
          <w:sz w:val="22"/>
          <w:szCs w:val="22"/>
          <w:lang w:eastAsia="ru-RU"/>
        </w:rPr>
        <w:t xml:space="preserve"> Дата: «____» ___________________</w:t>
      </w:r>
      <w:proofErr w:type="gramStart"/>
      <w:r w:rsidRPr="00C93A49">
        <w:rPr>
          <w:spacing w:val="-9"/>
          <w:sz w:val="22"/>
          <w:szCs w:val="22"/>
          <w:lang w:eastAsia="ru-RU"/>
        </w:rPr>
        <w:t>г</w:t>
      </w:r>
      <w:proofErr w:type="gramEnd"/>
      <w:r w:rsidRPr="00C93A49">
        <w:rPr>
          <w:spacing w:val="-9"/>
          <w:sz w:val="22"/>
          <w:szCs w:val="22"/>
          <w:lang w:eastAsia="ru-RU"/>
        </w:rPr>
        <w:t>.</w:t>
      </w:r>
    </w:p>
    <w:p w:rsidR="00146D45" w:rsidRPr="00C93A49" w:rsidRDefault="00146D45" w:rsidP="00146D45">
      <w:pPr>
        <w:rPr>
          <w:sz w:val="22"/>
          <w:szCs w:val="22"/>
          <w:lang w:eastAsia="ru-RU"/>
        </w:rPr>
      </w:pPr>
    </w:p>
    <w:p w:rsidR="00146D45" w:rsidRPr="00C93A49" w:rsidRDefault="00146D45" w:rsidP="00146D45">
      <w:pPr>
        <w:shd w:val="clear" w:color="auto" w:fill="FFFFFF"/>
        <w:spacing w:line="302" w:lineRule="exact"/>
        <w:ind w:left="-900"/>
        <w:rPr>
          <w:spacing w:val="-3"/>
          <w:sz w:val="22"/>
          <w:szCs w:val="22"/>
          <w:lang w:eastAsia="ru-RU"/>
        </w:rPr>
      </w:pPr>
      <w:r w:rsidRPr="00C93A49">
        <w:rPr>
          <w:spacing w:val="-3"/>
          <w:sz w:val="22"/>
          <w:szCs w:val="22"/>
          <w:lang w:eastAsia="ru-RU"/>
        </w:rPr>
        <w:t>Кому:_________________________________________________________________________________________</w:t>
      </w:r>
    </w:p>
    <w:p w:rsidR="00146D45" w:rsidRPr="00C93A49" w:rsidRDefault="00146D45" w:rsidP="00146D45">
      <w:pPr>
        <w:shd w:val="clear" w:color="auto" w:fill="FFFFFF"/>
        <w:tabs>
          <w:tab w:val="left" w:pos="2025"/>
        </w:tabs>
        <w:spacing w:line="302" w:lineRule="exact"/>
        <w:ind w:left="-900"/>
        <w:jc w:val="center"/>
        <w:rPr>
          <w:spacing w:val="-3"/>
          <w:sz w:val="22"/>
          <w:szCs w:val="22"/>
          <w:lang w:eastAsia="ru-RU"/>
        </w:rPr>
      </w:pPr>
      <w:r w:rsidRPr="00C93A49">
        <w:rPr>
          <w:spacing w:val="-3"/>
          <w:sz w:val="22"/>
          <w:szCs w:val="22"/>
          <w:lang w:eastAsia="ru-RU"/>
        </w:rPr>
        <w:t>(наименование заказчика)</w:t>
      </w:r>
    </w:p>
    <w:p w:rsidR="00146D45" w:rsidRPr="00C93A49" w:rsidRDefault="00146D45" w:rsidP="00146D45">
      <w:pPr>
        <w:shd w:val="clear" w:color="auto" w:fill="FFFFFF"/>
        <w:spacing w:line="302" w:lineRule="exact"/>
        <w:ind w:left="-900"/>
        <w:rPr>
          <w:spacing w:val="-3"/>
          <w:sz w:val="22"/>
          <w:szCs w:val="22"/>
          <w:lang w:eastAsia="ru-RU"/>
        </w:rPr>
      </w:pPr>
      <w:r w:rsidRPr="00C93A49">
        <w:rPr>
          <w:spacing w:val="-3"/>
          <w:sz w:val="22"/>
          <w:szCs w:val="22"/>
          <w:lang w:eastAsia="ru-RU"/>
        </w:rPr>
        <w:t>От кого:</w:t>
      </w:r>
    </w:p>
    <w:p w:rsidR="00146D45" w:rsidRPr="00C93A49" w:rsidRDefault="00146D45" w:rsidP="00146D45">
      <w:pPr>
        <w:shd w:val="clear" w:color="auto" w:fill="FFFFFF"/>
        <w:spacing w:line="302" w:lineRule="exact"/>
        <w:ind w:left="-900"/>
        <w:rPr>
          <w:sz w:val="22"/>
          <w:szCs w:val="22"/>
          <w:lang w:eastAsia="ru-RU"/>
        </w:rPr>
      </w:pPr>
      <w:r w:rsidRPr="00C93A49">
        <w:rPr>
          <w:spacing w:val="-1"/>
          <w:sz w:val="22"/>
          <w:szCs w:val="22"/>
          <w:lang w:eastAsia="ru-RU"/>
        </w:rPr>
        <w:t>Наименование юридического лица (ФИО  физического лица):_________________________________________</w:t>
      </w:r>
    </w:p>
    <w:p w:rsidR="00146D45" w:rsidRPr="00C93A49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pacing w:val="-4"/>
          <w:sz w:val="22"/>
          <w:szCs w:val="22"/>
          <w:lang w:eastAsia="ru-RU"/>
        </w:rPr>
      </w:pPr>
      <w:r w:rsidRPr="00C93A49">
        <w:rPr>
          <w:spacing w:val="-4"/>
          <w:sz w:val="22"/>
          <w:szCs w:val="22"/>
          <w:lang w:eastAsia="ru-RU"/>
        </w:rPr>
        <w:t>________________________________________________________________________________________________</w:t>
      </w:r>
    </w:p>
    <w:p w:rsidR="00146D45" w:rsidRPr="00C93A49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rPr>
          <w:spacing w:val="-4"/>
          <w:sz w:val="22"/>
          <w:szCs w:val="22"/>
          <w:vertAlign w:val="superscript"/>
          <w:lang w:eastAsia="ru-RU"/>
        </w:rPr>
      </w:pPr>
    </w:p>
    <w:p w:rsidR="00146D45" w:rsidRPr="00C93A49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pacing w:val="-4"/>
          <w:sz w:val="22"/>
          <w:szCs w:val="22"/>
          <w:lang w:eastAsia="ru-RU"/>
        </w:rPr>
      </w:pPr>
      <w:r w:rsidRPr="00C93A49">
        <w:rPr>
          <w:spacing w:val="-4"/>
          <w:sz w:val="22"/>
          <w:szCs w:val="22"/>
          <w:lang w:eastAsia="ru-RU"/>
        </w:rPr>
        <w:t>Место нахождения (для юридического лица), место жительства (для физического лица): ________________________________________________________________________________________________________________________________________________________________________________________________</w:t>
      </w:r>
    </w:p>
    <w:p w:rsidR="00146D45" w:rsidRPr="00C93A49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C93A49">
        <w:rPr>
          <w:spacing w:val="-4"/>
          <w:sz w:val="22"/>
          <w:szCs w:val="22"/>
          <w:lang w:eastAsia="ru-RU"/>
        </w:rPr>
        <w:t>________________________________________________________________________________________________</w:t>
      </w:r>
    </w:p>
    <w:p w:rsidR="00146D45" w:rsidRPr="00C93A49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C93A49">
        <w:rPr>
          <w:spacing w:val="-2"/>
          <w:sz w:val="22"/>
          <w:szCs w:val="22"/>
          <w:lang w:eastAsia="ru-RU"/>
        </w:rPr>
        <w:t>Банковские реквизиты участника размещения заказа:</w:t>
      </w:r>
      <w:r w:rsidRPr="00C93A49">
        <w:rPr>
          <w:sz w:val="22"/>
          <w:szCs w:val="22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 </w:t>
      </w:r>
    </w:p>
    <w:p w:rsidR="00146D45" w:rsidRPr="00C93A49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C93A49">
        <w:rPr>
          <w:sz w:val="22"/>
          <w:szCs w:val="22"/>
          <w:lang w:eastAsia="ru-RU"/>
        </w:rPr>
        <w:t>_____________________________________________________________________________________________</w:t>
      </w:r>
    </w:p>
    <w:p w:rsidR="00146D45" w:rsidRPr="00C93A49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C93A49">
        <w:rPr>
          <w:sz w:val="22"/>
          <w:szCs w:val="22"/>
          <w:lang w:eastAsia="ru-RU"/>
        </w:rPr>
        <w:t>Номер контактного телефона: ___________________________________________________________________</w:t>
      </w:r>
    </w:p>
    <w:p w:rsidR="00146D45" w:rsidRPr="00C93A49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C93A49">
        <w:rPr>
          <w:sz w:val="22"/>
          <w:szCs w:val="22"/>
          <w:lang w:eastAsia="ru-RU"/>
        </w:rPr>
        <w:t>Адрес электронной почты______________________________________________________________________</w:t>
      </w:r>
    </w:p>
    <w:p w:rsidR="00146D45" w:rsidRPr="00C93A49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C93A49">
        <w:rPr>
          <w:sz w:val="22"/>
          <w:szCs w:val="22"/>
          <w:lang w:eastAsia="ru-RU"/>
        </w:rPr>
        <w:t>ИНН________________________________________________________________________________________</w:t>
      </w:r>
    </w:p>
    <w:p w:rsidR="00146D45" w:rsidRPr="00C93A49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rPr>
          <w:sz w:val="22"/>
          <w:szCs w:val="22"/>
          <w:lang w:eastAsia="ru-RU"/>
        </w:rPr>
      </w:pPr>
      <w:r w:rsidRPr="00C93A49">
        <w:rPr>
          <w:sz w:val="22"/>
          <w:szCs w:val="22"/>
          <w:lang w:eastAsia="ru-RU"/>
        </w:rPr>
        <w:t>КПП ________________________________________________________________________________________</w:t>
      </w:r>
    </w:p>
    <w:p w:rsidR="00146D45" w:rsidRPr="00C93A49" w:rsidRDefault="00146D45" w:rsidP="00146D45">
      <w:pPr>
        <w:shd w:val="clear" w:color="auto" w:fill="FFFFFF"/>
        <w:tabs>
          <w:tab w:val="left" w:leader="underscore" w:pos="3787"/>
        </w:tabs>
        <w:spacing w:line="302" w:lineRule="exact"/>
        <w:ind w:left="-900"/>
        <w:jc w:val="both"/>
        <w:rPr>
          <w:spacing w:val="-2"/>
          <w:sz w:val="22"/>
          <w:szCs w:val="22"/>
          <w:lang w:eastAsia="ru-RU"/>
        </w:rPr>
      </w:pPr>
      <w:r w:rsidRPr="00C93A49">
        <w:rPr>
          <w:sz w:val="22"/>
          <w:szCs w:val="22"/>
          <w:lang w:eastAsia="ru-RU"/>
        </w:rPr>
        <w:t xml:space="preserve">           Изучив </w:t>
      </w:r>
      <w:proofErr w:type="gramStart"/>
      <w:r w:rsidRPr="00C93A49">
        <w:rPr>
          <w:sz w:val="22"/>
          <w:szCs w:val="22"/>
          <w:lang w:eastAsia="ru-RU"/>
        </w:rPr>
        <w:t xml:space="preserve">извещение о </w:t>
      </w:r>
      <w:r w:rsidR="009360EC" w:rsidRPr="00C93A49">
        <w:rPr>
          <w:sz w:val="22"/>
          <w:szCs w:val="22"/>
          <w:lang w:eastAsia="ru-RU"/>
        </w:rPr>
        <w:t xml:space="preserve"> проведении </w:t>
      </w:r>
      <w:r w:rsidRPr="00C93A49">
        <w:rPr>
          <w:sz w:val="22"/>
          <w:szCs w:val="22"/>
          <w:lang w:eastAsia="ru-RU"/>
        </w:rPr>
        <w:t xml:space="preserve">запросе котировок и </w:t>
      </w:r>
      <w:r w:rsidR="009360EC" w:rsidRPr="00C93A49">
        <w:rPr>
          <w:sz w:val="22"/>
          <w:szCs w:val="22"/>
          <w:lang w:eastAsia="ru-RU"/>
        </w:rPr>
        <w:t>закупочную документацию и принимая</w:t>
      </w:r>
      <w:proofErr w:type="gramEnd"/>
      <w:r w:rsidR="009360EC" w:rsidRPr="00C93A49">
        <w:rPr>
          <w:sz w:val="22"/>
          <w:szCs w:val="22"/>
          <w:lang w:eastAsia="ru-RU"/>
        </w:rPr>
        <w:t xml:space="preserve"> установленные в них требования и условия запроса котировок</w:t>
      </w:r>
      <w:r w:rsidRPr="00C93A49">
        <w:rPr>
          <w:sz w:val="22"/>
          <w:szCs w:val="22"/>
          <w:lang w:eastAsia="ru-RU"/>
        </w:rPr>
        <w:t xml:space="preserve">, предлагаем </w:t>
      </w:r>
      <w:r w:rsidR="00180D50">
        <w:rPr>
          <w:sz w:val="22"/>
          <w:szCs w:val="22"/>
          <w:lang w:eastAsia="ru-RU"/>
        </w:rPr>
        <w:t>выполнить работы</w:t>
      </w:r>
      <w:r w:rsidRPr="00C93A49">
        <w:rPr>
          <w:sz w:val="22"/>
          <w:szCs w:val="22"/>
          <w:lang w:eastAsia="ru-RU"/>
        </w:rPr>
        <w:t>, указанны</w:t>
      </w:r>
      <w:r w:rsidR="00180D50">
        <w:rPr>
          <w:sz w:val="22"/>
          <w:szCs w:val="22"/>
          <w:lang w:eastAsia="ru-RU"/>
        </w:rPr>
        <w:t>е</w:t>
      </w:r>
      <w:r w:rsidRPr="00C93A49">
        <w:rPr>
          <w:sz w:val="22"/>
          <w:szCs w:val="22"/>
          <w:lang w:eastAsia="ru-RU"/>
        </w:rPr>
        <w:t xml:space="preserve"> в Техническом </w:t>
      </w:r>
      <w:r w:rsidR="00C93A49">
        <w:rPr>
          <w:sz w:val="22"/>
          <w:szCs w:val="22"/>
          <w:lang w:eastAsia="ru-RU"/>
        </w:rPr>
        <w:t>Предл</w:t>
      </w:r>
      <w:r w:rsidR="003B57CD">
        <w:rPr>
          <w:sz w:val="22"/>
          <w:szCs w:val="22"/>
          <w:lang w:eastAsia="ru-RU"/>
        </w:rPr>
        <w:t>о</w:t>
      </w:r>
      <w:r w:rsidR="00C93A49">
        <w:rPr>
          <w:sz w:val="22"/>
          <w:szCs w:val="22"/>
          <w:lang w:eastAsia="ru-RU"/>
        </w:rPr>
        <w:t xml:space="preserve">жении </w:t>
      </w:r>
      <w:r w:rsidRPr="00C93A49">
        <w:rPr>
          <w:sz w:val="22"/>
          <w:szCs w:val="22"/>
          <w:lang w:eastAsia="ru-RU"/>
        </w:rPr>
        <w:t xml:space="preserve"> (Приложение №1) .</w:t>
      </w:r>
    </w:p>
    <w:p w:rsidR="00146D45" w:rsidRPr="00C93A49" w:rsidRDefault="00146D45" w:rsidP="00146D45">
      <w:pPr>
        <w:ind w:left="-902" w:firstLine="709"/>
        <w:rPr>
          <w:spacing w:val="-8"/>
          <w:sz w:val="22"/>
          <w:szCs w:val="22"/>
          <w:lang w:eastAsia="ru-RU"/>
        </w:rPr>
      </w:pPr>
      <w:r w:rsidRPr="00C93A49">
        <w:rPr>
          <w:sz w:val="22"/>
          <w:szCs w:val="22"/>
          <w:lang w:eastAsia="ru-RU"/>
        </w:rPr>
        <w:t>Мы согласны исполнить условия договора, на общую сумму:__________________________________</w:t>
      </w:r>
      <w:r w:rsidRPr="00C93A49">
        <w:rPr>
          <w:spacing w:val="-2"/>
          <w:sz w:val="22"/>
          <w:szCs w:val="22"/>
          <w:lang w:eastAsia="ru-RU"/>
        </w:rPr>
        <w:t xml:space="preserve"> ______________________________________________________________________________________________</w:t>
      </w:r>
    </w:p>
    <w:p w:rsidR="00146D45" w:rsidRPr="00C93A49" w:rsidRDefault="00146D45" w:rsidP="00146D45">
      <w:pPr>
        <w:rPr>
          <w:spacing w:val="-8"/>
          <w:sz w:val="22"/>
          <w:szCs w:val="22"/>
          <w:lang w:eastAsia="ru-RU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2510"/>
        <w:gridCol w:w="2700"/>
        <w:gridCol w:w="667"/>
        <w:gridCol w:w="1312"/>
        <w:gridCol w:w="1250"/>
        <w:gridCol w:w="1631"/>
      </w:tblGrid>
      <w:tr w:rsidR="00146D45" w:rsidRPr="00C93A49" w:rsidTr="00166E60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45" w:rsidRPr="00C93A49" w:rsidRDefault="00146D45" w:rsidP="00146D45">
            <w:pPr>
              <w:tabs>
                <w:tab w:val="left" w:leader="underscore" w:pos="8035"/>
              </w:tabs>
              <w:spacing w:line="240" w:lineRule="atLeast"/>
              <w:jc w:val="center"/>
              <w:rPr>
                <w:b/>
                <w:spacing w:val="-8"/>
                <w:sz w:val="22"/>
                <w:szCs w:val="22"/>
                <w:lang w:eastAsia="ru-RU"/>
              </w:rPr>
            </w:pPr>
            <w:r w:rsidRPr="00C93A49">
              <w:rPr>
                <w:b/>
                <w:spacing w:val="-8"/>
                <w:sz w:val="22"/>
                <w:szCs w:val="22"/>
                <w:lang w:eastAsia="ru-RU"/>
              </w:rPr>
              <w:lastRenderedPageBreak/>
              <w:t xml:space="preserve">№ </w:t>
            </w:r>
            <w:proofErr w:type="gramStart"/>
            <w:r w:rsidRPr="00C93A49">
              <w:rPr>
                <w:b/>
                <w:spacing w:val="-8"/>
                <w:sz w:val="22"/>
                <w:szCs w:val="22"/>
                <w:lang w:eastAsia="ru-RU"/>
              </w:rPr>
              <w:t>п</w:t>
            </w:r>
            <w:proofErr w:type="gramEnd"/>
            <w:r w:rsidRPr="00C93A49">
              <w:rPr>
                <w:b/>
                <w:spacing w:val="-8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50" w:rsidRDefault="00146D45" w:rsidP="00F154C4">
            <w:pPr>
              <w:tabs>
                <w:tab w:val="left" w:leader="underscore" w:pos="8035"/>
              </w:tabs>
              <w:spacing w:line="240" w:lineRule="atLeast"/>
              <w:jc w:val="center"/>
              <w:rPr>
                <w:b/>
                <w:spacing w:val="-8"/>
                <w:sz w:val="22"/>
                <w:szCs w:val="22"/>
                <w:lang w:eastAsia="ru-RU"/>
              </w:rPr>
            </w:pPr>
            <w:r w:rsidRPr="00C93A49">
              <w:rPr>
                <w:b/>
                <w:spacing w:val="-8"/>
                <w:sz w:val="22"/>
                <w:szCs w:val="22"/>
                <w:lang w:eastAsia="ru-RU"/>
              </w:rPr>
              <w:t xml:space="preserve">Наименование </w:t>
            </w:r>
            <w:r w:rsidR="00F154C4">
              <w:rPr>
                <w:b/>
                <w:spacing w:val="-8"/>
                <w:sz w:val="22"/>
                <w:szCs w:val="22"/>
                <w:lang w:eastAsia="ru-RU"/>
              </w:rPr>
              <w:t>товара</w:t>
            </w:r>
            <w:r w:rsidR="00180D50">
              <w:rPr>
                <w:b/>
                <w:spacing w:val="-8"/>
                <w:sz w:val="22"/>
                <w:szCs w:val="22"/>
                <w:lang w:eastAsia="ru-RU"/>
              </w:rPr>
              <w:t xml:space="preserve"> </w:t>
            </w:r>
          </w:p>
          <w:p w:rsidR="00146D45" w:rsidRPr="00C93A49" w:rsidRDefault="00180D50" w:rsidP="00F154C4">
            <w:pPr>
              <w:tabs>
                <w:tab w:val="left" w:leader="underscore" w:pos="8035"/>
              </w:tabs>
              <w:spacing w:line="240" w:lineRule="atLeast"/>
              <w:jc w:val="center"/>
              <w:rPr>
                <w:b/>
                <w:spacing w:val="-8"/>
                <w:sz w:val="22"/>
                <w:szCs w:val="22"/>
                <w:lang w:eastAsia="ru-RU"/>
              </w:rPr>
            </w:pPr>
            <w:r>
              <w:rPr>
                <w:b/>
                <w:spacing w:val="-8"/>
                <w:sz w:val="22"/>
                <w:szCs w:val="22"/>
                <w:lang w:eastAsia="ru-RU"/>
              </w:rPr>
              <w:t>(работ, услуг)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45" w:rsidRPr="00C93A49" w:rsidRDefault="00146D45" w:rsidP="00F154C4">
            <w:pPr>
              <w:tabs>
                <w:tab w:val="left" w:leader="underscore" w:pos="8035"/>
              </w:tabs>
              <w:spacing w:line="240" w:lineRule="atLeast"/>
              <w:jc w:val="center"/>
              <w:rPr>
                <w:b/>
                <w:spacing w:val="-8"/>
                <w:sz w:val="22"/>
                <w:szCs w:val="22"/>
                <w:lang w:eastAsia="ru-RU"/>
              </w:rPr>
            </w:pPr>
            <w:r w:rsidRPr="00C93A49">
              <w:rPr>
                <w:b/>
                <w:spacing w:val="-8"/>
                <w:sz w:val="22"/>
                <w:szCs w:val="22"/>
                <w:lang w:eastAsia="ru-RU"/>
              </w:rPr>
              <w:t xml:space="preserve">Характеристика </w:t>
            </w:r>
            <w:r w:rsidR="00F154C4">
              <w:rPr>
                <w:b/>
                <w:spacing w:val="-8"/>
                <w:sz w:val="22"/>
                <w:szCs w:val="22"/>
                <w:lang w:eastAsia="ru-RU"/>
              </w:rPr>
              <w:t>товара</w:t>
            </w:r>
            <w:r w:rsidR="00180D50">
              <w:rPr>
                <w:b/>
                <w:spacing w:val="-8"/>
                <w:sz w:val="22"/>
                <w:szCs w:val="22"/>
                <w:lang w:eastAsia="ru-RU"/>
              </w:rPr>
              <w:t xml:space="preserve"> (работ услуг)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45" w:rsidRPr="00C93A49" w:rsidRDefault="00146D45" w:rsidP="00146D45">
            <w:pPr>
              <w:tabs>
                <w:tab w:val="left" w:leader="underscore" w:pos="8035"/>
              </w:tabs>
              <w:spacing w:line="240" w:lineRule="atLeast"/>
              <w:jc w:val="center"/>
              <w:rPr>
                <w:b/>
                <w:spacing w:val="-8"/>
                <w:sz w:val="22"/>
                <w:szCs w:val="22"/>
                <w:lang w:eastAsia="ru-RU"/>
              </w:rPr>
            </w:pPr>
            <w:r w:rsidRPr="00C93A49">
              <w:rPr>
                <w:b/>
                <w:spacing w:val="-8"/>
                <w:sz w:val="22"/>
                <w:szCs w:val="22"/>
                <w:lang w:eastAsia="ru-RU"/>
              </w:rPr>
              <w:t>Ед. изм.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45" w:rsidRPr="00C93A49" w:rsidRDefault="00146D45" w:rsidP="00146D45">
            <w:pPr>
              <w:tabs>
                <w:tab w:val="left" w:leader="underscore" w:pos="8035"/>
              </w:tabs>
              <w:spacing w:line="240" w:lineRule="atLeast"/>
              <w:jc w:val="center"/>
              <w:rPr>
                <w:b/>
                <w:spacing w:val="-8"/>
                <w:sz w:val="22"/>
                <w:szCs w:val="22"/>
                <w:lang w:eastAsia="ru-RU"/>
              </w:rPr>
            </w:pPr>
            <w:r w:rsidRPr="00C93A49">
              <w:rPr>
                <w:b/>
                <w:spacing w:val="-8"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45" w:rsidRPr="00C93A49" w:rsidRDefault="00146D45" w:rsidP="00146D45">
            <w:pPr>
              <w:tabs>
                <w:tab w:val="left" w:leader="underscore" w:pos="8035"/>
              </w:tabs>
              <w:spacing w:line="240" w:lineRule="atLeast"/>
              <w:jc w:val="center"/>
              <w:rPr>
                <w:b/>
                <w:spacing w:val="-8"/>
                <w:sz w:val="22"/>
                <w:szCs w:val="22"/>
                <w:lang w:eastAsia="ru-RU"/>
              </w:rPr>
            </w:pPr>
            <w:r w:rsidRPr="00C93A49">
              <w:rPr>
                <w:b/>
                <w:spacing w:val="-8"/>
                <w:sz w:val="22"/>
                <w:szCs w:val="22"/>
                <w:lang w:eastAsia="ru-RU"/>
              </w:rPr>
              <w:t>Цена за единицу руб.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45" w:rsidRPr="00C93A49" w:rsidRDefault="00146D45" w:rsidP="00146D45">
            <w:pPr>
              <w:tabs>
                <w:tab w:val="left" w:leader="underscore" w:pos="8035"/>
              </w:tabs>
              <w:spacing w:line="240" w:lineRule="atLeast"/>
              <w:jc w:val="center"/>
              <w:rPr>
                <w:b/>
                <w:spacing w:val="-8"/>
                <w:sz w:val="22"/>
                <w:szCs w:val="22"/>
                <w:lang w:eastAsia="ru-RU"/>
              </w:rPr>
            </w:pPr>
            <w:r w:rsidRPr="00C93A49">
              <w:rPr>
                <w:b/>
                <w:spacing w:val="-8"/>
                <w:sz w:val="22"/>
                <w:szCs w:val="22"/>
                <w:lang w:eastAsia="ru-RU"/>
              </w:rPr>
              <w:t>Стоимость, руб.</w:t>
            </w:r>
          </w:p>
        </w:tc>
      </w:tr>
      <w:tr w:rsidR="00146D45" w:rsidRPr="00C93A49" w:rsidTr="00166E60">
        <w:trPr>
          <w:trHeight w:val="19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45" w:rsidRPr="00C93A49" w:rsidRDefault="00146D45" w:rsidP="00146D45">
            <w:pPr>
              <w:tabs>
                <w:tab w:val="left" w:leader="underscore" w:pos="8035"/>
              </w:tabs>
              <w:spacing w:line="302" w:lineRule="exact"/>
              <w:rPr>
                <w:spacing w:val="-8"/>
                <w:sz w:val="22"/>
                <w:szCs w:val="22"/>
                <w:lang w:eastAsia="ru-RU"/>
              </w:rPr>
            </w:pPr>
            <w:r w:rsidRPr="00C93A49">
              <w:rPr>
                <w:spacing w:val="-8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45" w:rsidRPr="00C93A49" w:rsidRDefault="00146D45" w:rsidP="00146D45">
            <w:pPr>
              <w:tabs>
                <w:tab w:val="left" w:leader="underscore" w:pos="8035"/>
              </w:tabs>
              <w:spacing w:line="302" w:lineRule="exact"/>
              <w:rPr>
                <w:spacing w:val="-8"/>
                <w:sz w:val="22"/>
                <w:szCs w:val="22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45" w:rsidRPr="00C93A49" w:rsidRDefault="00146D45" w:rsidP="00146D45">
            <w:pPr>
              <w:tabs>
                <w:tab w:val="left" w:leader="underscore" w:pos="8035"/>
              </w:tabs>
              <w:spacing w:line="302" w:lineRule="exact"/>
              <w:rPr>
                <w:spacing w:val="-8"/>
                <w:sz w:val="22"/>
                <w:szCs w:val="22"/>
                <w:lang w:eastAsia="ru-RU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45" w:rsidRPr="00C93A49" w:rsidRDefault="00146D45" w:rsidP="00146D45">
            <w:pPr>
              <w:tabs>
                <w:tab w:val="left" w:leader="underscore" w:pos="8035"/>
              </w:tabs>
              <w:spacing w:line="302" w:lineRule="exact"/>
              <w:rPr>
                <w:spacing w:val="-8"/>
                <w:sz w:val="22"/>
                <w:szCs w:val="22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45" w:rsidRPr="00C93A49" w:rsidRDefault="00146D45" w:rsidP="00146D45">
            <w:pPr>
              <w:tabs>
                <w:tab w:val="left" w:leader="underscore" w:pos="8035"/>
              </w:tabs>
              <w:spacing w:line="302" w:lineRule="exact"/>
              <w:rPr>
                <w:spacing w:val="-8"/>
                <w:sz w:val="22"/>
                <w:szCs w:val="22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45" w:rsidRPr="00C93A49" w:rsidRDefault="00146D45" w:rsidP="00146D45">
            <w:pPr>
              <w:tabs>
                <w:tab w:val="left" w:leader="underscore" w:pos="8035"/>
              </w:tabs>
              <w:spacing w:line="302" w:lineRule="exact"/>
              <w:rPr>
                <w:spacing w:val="-8"/>
                <w:sz w:val="22"/>
                <w:szCs w:val="22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45" w:rsidRPr="00C93A49" w:rsidRDefault="00146D45" w:rsidP="00146D45">
            <w:pPr>
              <w:tabs>
                <w:tab w:val="left" w:leader="underscore" w:pos="8035"/>
              </w:tabs>
              <w:spacing w:line="302" w:lineRule="exact"/>
              <w:rPr>
                <w:spacing w:val="-8"/>
                <w:sz w:val="22"/>
                <w:szCs w:val="22"/>
                <w:lang w:eastAsia="ru-RU"/>
              </w:rPr>
            </w:pPr>
          </w:p>
        </w:tc>
      </w:tr>
      <w:tr w:rsidR="00146D45" w:rsidRPr="00C93A49" w:rsidTr="00166E60">
        <w:tc>
          <w:tcPr>
            <w:tcW w:w="8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45" w:rsidRPr="00C93A49" w:rsidRDefault="00146D45" w:rsidP="00146D45">
            <w:pPr>
              <w:tabs>
                <w:tab w:val="left" w:leader="underscore" w:pos="8035"/>
              </w:tabs>
              <w:spacing w:line="302" w:lineRule="exact"/>
              <w:rPr>
                <w:spacing w:val="-8"/>
                <w:sz w:val="22"/>
                <w:szCs w:val="22"/>
                <w:lang w:eastAsia="ru-RU"/>
              </w:rPr>
            </w:pPr>
            <w:r w:rsidRPr="00C93A49">
              <w:rPr>
                <w:spacing w:val="-8"/>
                <w:sz w:val="22"/>
                <w:szCs w:val="22"/>
                <w:lang w:eastAsia="ru-RU"/>
              </w:rPr>
              <w:t>Итого с НДС: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45" w:rsidRPr="00C93A49" w:rsidRDefault="00146D45" w:rsidP="00146D45">
            <w:pPr>
              <w:tabs>
                <w:tab w:val="left" w:leader="underscore" w:pos="8035"/>
              </w:tabs>
              <w:spacing w:line="302" w:lineRule="exact"/>
              <w:rPr>
                <w:spacing w:val="-8"/>
                <w:sz w:val="22"/>
                <w:szCs w:val="22"/>
                <w:lang w:eastAsia="ru-RU"/>
              </w:rPr>
            </w:pPr>
          </w:p>
        </w:tc>
      </w:tr>
    </w:tbl>
    <w:p w:rsidR="00146D45" w:rsidRPr="00C93A49" w:rsidRDefault="00146D45" w:rsidP="00146D45">
      <w:pPr>
        <w:shd w:val="clear" w:color="auto" w:fill="FFFFFF"/>
        <w:tabs>
          <w:tab w:val="left" w:leader="underscore" w:pos="8035"/>
        </w:tabs>
        <w:spacing w:before="62" w:line="302" w:lineRule="exact"/>
        <w:ind w:left="-900"/>
        <w:rPr>
          <w:sz w:val="22"/>
          <w:szCs w:val="22"/>
          <w:lang w:eastAsia="ru-RU"/>
        </w:rPr>
      </w:pPr>
      <w:r w:rsidRPr="00C93A49">
        <w:rPr>
          <w:spacing w:val="-4"/>
          <w:sz w:val="22"/>
          <w:szCs w:val="22"/>
          <w:lang w:eastAsia="ru-RU"/>
        </w:rPr>
        <w:t xml:space="preserve">            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3135"/>
        <w:gridCol w:w="5087"/>
      </w:tblGrid>
      <w:tr w:rsidR="00C93A49" w:rsidRPr="00C93A49" w:rsidTr="008C6C1F">
        <w:tc>
          <w:tcPr>
            <w:tcW w:w="10173" w:type="dxa"/>
            <w:gridSpan w:val="3"/>
          </w:tcPr>
          <w:p w:rsidR="008235CC" w:rsidRPr="00C93A49" w:rsidRDefault="008235CC" w:rsidP="009360EC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Цена предложения включает в себя </w:t>
            </w:r>
            <w:r w:rsidR="00AC7413" w:rsidRPr="00C93A49">
              <w:rPr>
                <w:sz w:val="22"/>
                <w:szCs w:val="22"/>
              </w:rPr>
              <w:t>конечную сумму, с учетом всех затрат, издержек и иных возможных расходов Участника, в том числе</w:t>
            </w:r>
            <w:r w:rsidR="004E50C5" w:rsidRPr="00C93A49">
              <w:rPr>
                <w:sz w:val="22"/>
                <w:szCs w:val="22"/>
              </w:rPr>
              <w:t xml:space="preserve"> уплату налогов, сборов, таможенных и других обязательных платежей,  НДС.</w:t>
            </w:r>
          </w:p>
        </w:tc>
      </w:tr>
      <w:tr w:rsidR="00C93A49" w:rsidRPr="00C93A49" w:rsidTr="008C6C1F">
        <w:tc>
          <w:tcPr>
            <w:tcW w:w="1951" w:type="dxa"/>
          </w:tcPr>
          <w:p w:rsidR="008235CC" w:rsidRPr="00C93A49" w:rsidRDefault="008235CC" w:rsidP="00D807B3">
            <w:pPr>
              <w:rPr>
                <w:sz w:val="22"/>
                <w:szCs w:val="22"/>
              </w:rPr>
            </w:pPr>
          </w:p>
        </w:tc>
        <w:tc>
          <w:tcPr>
            <w:tcW w:w="8222" w:type="dxa"/>
            <w:gridSpan w:val="2"/>
          </w:tcPr>
          <w:p w:rsidR="008235CC" w:rsidRPr="00C93A49" w:rsidRDefault="008235CC" w:rsidP="00D807B3">
            <w:pPr>
              <w:rPr>
                <w:sz w:val="22"/>
                <w:szCs w:val="22"/>
              </w:rPr>
            </w:pPr>
          </w:p>
        </w:tc>
      </w:tr>
      <w:tr w:rsidR="00C93A49" w:rsidRPr="00C93A49" w:rsidTr="008C6C1F">
        <w:tc>
          <w:tcPr>
            <w:tcW w:w="10173" w:type="dxa"/>
            <w:gridSpan w:val="3"/>
          </w:tcPr>
          <w:p w:rsidR="0005143A" w:rsidRPr="00C93A49" w:rsidRDefault="0005143A" w:rsidP="00471F78">
            <w:pPr>
              <w:jc w:val="both"/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Порядок оплаты: </w:t>
            </w:r>
            <w:r w:rsidR="0098770F">
              <w:rPr>
                <w:sz w:val="22"/>
                <w:szCs w:val="22"/>
              </w:rPr>
              <w:t xml:space="preserve"> </w:t>
            </w:r>
            <w:r w:rsidR="00471F78">
              <w:rPr>
                <w:sz w:val="22"/>
                <w:szCs w:val="22"/>
              </w:rPr>
              <w:t>________________________________________________________________________</w:t>
            </w:r>
          </w:p>
        </w:tc>
      </w:tr>
      <w:tr w:rsidR="00C93A49" w:rsidRPr="00C93A49" w:rsidTr="008C6C1F">
        <w:tc>
          <w:tcPr>
            <w:tcW w:w="10173" w:type="dxa"/>
            <w:gridSpan w:val="3"/>
          </w:tcPr>
          <w:p w:rsidR="008235CC" w:rsidRPr="00C93A49" w:rsidRDefault="008235CC" w:rsidP="00D807B3">
            <w:pPr>
              <w:rPr>
                <w:sz w:val="22"/>
                <w:szCs w:val="22"/>
              </w:rPr>
            </w:pPr>
          </w:p>
        </w:tc>
      </w:tr>
      <w:tr w:rsidR="00C93A49" w:rsidRPr="00C93A49" w:rsidTr="008C6C1F">
        <w:tc>
          <w:tcPr>
            <w:tcW w:w="10173" w:type="dxa"/>
            <w:gridSpan w:val="3"/>
          </w:tcPr>
          <w:p w:rsidR="008235CC" w:rsidRPr="00C93A49" w:rsidRDefault="00D353C7" w:rsidP="003B60AC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Срок </w:t>
            </w:r>
            <w:r w:rsidR="002D78BE" w:rsidRPr="00C93A49">
              <w:rPr>
                <w:sz w:val="22"/>
                <w:szCs w:val="22"/>
              </w:rPr>
              <w:t>выполнения работ</w:t>
            </w:r>
            <w:r w:rsidR="00AB6EAA" w:rsidRPr="00C93A49">
              <w:rPr>
                <w:sz w:val="22"/>
                <w:szCs w:val="22"/>
              </w:rPr>
              <w:t>:</w:t>
            </w:r>
            <w:r w:rsidR="00FB4FE5" w:rsidRPr="00C93A49">
              <w:rPr>
                <w:sz w:val="22"/>
                <w:szCs w:val="22"/>
              </w:rPr>
              <w:t xml:space="preserve"> </w:t>
            </w:r>
            <w:r w:rsidR="003B60AC">
              <w:rPr>
                <w:sz w:val="22"/>
                <w:szCs w:val="22"/>
              </w:rPr>
              <w:t>_____________________________________________________________________</w:t>
            </w:r>
            <w:r w:rsidRPr="00C93A49">
              <w:rPr>
                <w:sz w:val="22"/>
                <w:szCs w:val="22"/>
              </w:rPr>
              <w:t xml:space="preserve"> </w:t>
            </w:r>
            <w:r w:rsidR="00AB6EAA" w:rsidRPr="00C93A49">
              <w:rPr>
                <w:sz w:val="22"/>
                <w:szCs w:val="22"/>
              </w:rPr>
              <w:t xml:space="preserve"> </w:t>
            </w:r>
          </w:p>
        </w:tc>
      </w:tr>
      <w:tr w:rsidR="00C93A49" w:rsidRPr="00C93A49" w:rsidTr="0083013E">
        <w:tc>
          <w:tcPr>
            <w:tcW w:w="10173" w:type="dxa"/>
            <w:gridSpan w:val="3"/>
          </w:tcPr>
          <w:p w:rsidR="008235CC" w:rsidRPr="00C93A49" w:rsidRDefault="008235CC" w:rsidP="00D807B3">
            <w:pPr>
              <w:rPr>
                <w:sz w:val="22"/>
                <w:szCs w:val="22"/>
              </w:rPr>
            </w:pPr>
          </w:p>
        </w:tc>
      </w:tr>
      <w:tr w:rsidR="00C93A49" w:rsidRPr="00C93A49" w:rsidTr="00015D23">
        <w:tc>
          <w:tcPr>
            <w:tcW w:w="5086" w:type="dxa"/>
            <w:gridSpan w:val="2"/>
            <w:vAlign w:val="center"/>
          </w:tcPr>
          <w:p w:rsidR="00715D1E" w:rsidRPr="00C93A49" w:rsidRDefault="0078510C" w:rsidP="002D78BE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 xml:space="preserve">Гарантия качества  на </w:t>
            </w:r>
            <w:r w:rsidR="002D78BE" w:rsidRPr="00C93A49">
              <w:rPr>
                <w:sz w:val="22"/>
                <w:szCs w:val="22"/>
              </w:rPr>
              <w:t xml:space="preserve"> выполняемую работу</w:t>
            </w:r>
          </w:p>
        </w:tc>
        <w:tc>
          <w:tcPr>
            <w:tcW w:w="5087" w:type="dxa"/>
            <w:tcBorders>
              <w:bottom w:val="single" w:sz="4" w:space="0" w:color="auto"/>
            </w:tcBorders>
          </w:tcPr>
          <w:p w:rsidR="00715D1E" w:rsidRPr="00C93A49" w:rsidRDefault="00715D1E" w:rsidP="00D807B3">
            <w:pPr>
              <w:rPr>
                <w:sz w:val="22"/>
                <w:szCs w:val="22"/>
              </w:rPr>
            </w:pPr>
          </w:p>
          <w:p w:rsidR="00715D1E" w:rsidRPr="00C93A49" w:rsidRDefault="00715D1E" w:rsidP="00D807B3">
            <w:pPr>
              <w:rPr>
                <w:sz w:val="22"/>
                <w:szCs w:val="22"/>
              </w:rPr>
            </w:pPr>
          </w:p>
        </w:tc>
      </w:tr>
      <w:tr w:rsidR="00C93A49" w:rsidRPr="00C93A49" w:rsidTr="0083013E">
        <w:tc>
          <w:tcPr>
            <w:tcW w:w="10173" w:type="dxa"/>
            <w:gridSpan w:val="3"/>
          </w:tcPr>
          <w:p w:rsidR="005106FE" w:rsidRPr="00C93A49" w:rsidRDefault="005106FE" w:rsidP="00D807B3">
            <w:pPr>
              <w:rPr>
                <w:sz w:val="22"/>
                <w:szCs w:val="22"/>
              </w:rPr>
            </w:pPr>
          </w:p>
        </w:tc>
      </w:tr>
      <w:tr w:rsidR="00C93A49" w:rsidRPr="00C93A49" w:rsidTr="005106FE">
        <w:tc>
          <w:tcPr>
            <w:tcW w:w="10173" w:type="dxa"/>
            <w:gridSpan w:val="3"/>
          </w:tcPr>
          <w:p w:rsidR="008235CC" w:rsidRPr="00C93A49" w:rsidRDefault="00687FC6" w:rsidP="003B60AC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М</w:t>
            </w:r>
            <w:r w:rsidR="008235CC" w:rsidRPr="00C93A49">
              <w:rPr>
                <w:sz w:val="22"/>
                <w:szCs w:val="22"/>
              </w:rPr>
              <w:t xml:space="preserve">есто </w:t>
            </w:r>
            <w:r w:rsidR="003B60AC">
              <w:rPr>
                <w:sz w:val="22"/>
                <w:szCs w:val="22"/>
              </w:rPr>
              <w:t>поставки товара</w:t>
            </w:r>
            <w:r w:rsidR="007F3401">
              <w:rPr>
                <w:sz w:val="22"/>
                <w:szCs w:val="22"/>
              </w:rPr>
              <w:t xml:space="preserve">  </w:t>
            </w:r>
            <w:r w:rsidR="003B60AC">
              <w:rPr>
                <w:sz w:val="22"/>
                <w:szCs w:val="22"/>
              </w:rPr>
              <w:t>(выполнения работ, оказания услуг)</w:t>
            </w:r>
            <w:r w:rsidR="007F3401">
              <w:rPr>
                <w:sz w:val="22"/>
                <w:szCs w:val="22"/>
              </w:rPr>
              <w:t xml:space="preserve">: Республика Мордовия, </w:t>
            </w:r>
            <w:proofErr w:type="spellStart"/>
            <w:r w:rsidR="007F3401">
              <w:rPr>
                <w:sz w:val="22"/>
                <w:szCs w:val="22"/>
              </w:rPr>
              <w:t>Зубово</w:t>
            </w:r>
            <w:proofErr w:type="spellEnd"/>
            <w:r w:rsidR="007F3401">
              <w:rPr>
                <w:sz w:val="22"/>
                <w:szCs w:val="22"/>
              </w:rPr>
              <w:t>-Полянский район, с. Ширингуши.</w:t>
            </w:r>
          </w:p>
        </w:tc>
      </w:tr>
    </w:tbl>
    <w:p w:rsidR="00C03D9A" w:rsidRPr="00C93A49" w:rsidRDefault="00C03D9A" w:rsidP="00D807B3">
      <w:pPr>
        <w:rPr>
          <w:sz w:val="22"/>
          <w:szCs w:val="22"/>
        </w:rPr>
      </w:pPr>
    </w:p>
    <w:p w:rsidR="00BA3EDB" w:rsidRPr="00C93A49" w:rsidRDefault="00BA3EDB" w:rsidP="00D807B3">
      <w:pPr>
        <w:rPr>
          <w:sz w:val="22"/>
          <w:szCs w:val="22"/>
          <w:lang w:eastAsia="ru-RU"/>
        </w:rPr>
      </w:pPr>
      <w:r w:rsidRPr="00C93A49">
        <w:rPr>
          <w:sz w:val="22"/>
          <w:szCs w:val="22"/>
        </w:rPr>
        <w:t>Настоящее Предложение имеет правовой статус оферты и действует до «____»_______________________ года.</w:t>
      </w:r>
    </w:p>
    <w:p w:rsidR="00C03D9A" w:rsidRPr="00C93A49" w:rsidRDefault="00BA3EDB" w:rsidP="00D807B3">
      <w:pPr>
        <w:rPr>
          <w:sz w:val="22"/>
          <w:szCs w:val="22"/>
          <w:lang w:eastAsia="ru-RU"/>
        </w:rPr>
      </w:pPr>
      <w:r w:rsidRPr="00C93A49">
        <w:rPr>
          <w:sz w:val="22"/>
          <w:szCs w:val="22"/>
          <w:lang w:eastAsia="ru-RU"/>
        </w:rPr>
        <w:t xml:space="preserve"> </w:t>
      </w:r>
    </w:p>
    <w:p w:rsidR="00BA3EDB" w:rsidRPr="00C93A49" w:rsidRDefault="00BA3EDB" w:rsidP="00D807B3">
      <w:pPr>
        <w:rPr>
          <w:sz w:val="22"/>
          <w:szCs w:val="22"/>
          <w:lang w:eastAsia="ru-RU"/>
        </w:rPr>
      </w:pPr>
      <w:r w:rsidRPr="00C93A49">
        <w:rPr>
          <w:sz w:val="22"/>
          <w:szCs w:val="22"/>
        </w:rPr>
        <w:t>Настоящим подтверждаем</w:t>
      </w:r>
      <w:r w:rsidR="00CE3389">
        <w:rPr>
          <w:sz w:val="22"/>
          <w:szCs w:val="22"/>
        </w:rPr>
        <w:t xml:space="preserve">, </w:t>
      </w:r>
      <w:r w:rsidRPr="00C93A49">
        <w:rPr>
          <w:sz w:val="22"/>
          <w:szCs w:val="22"/>
        </w:rPr>
        <w:t xml:space="preserve"> что:</w:t>
      </w:r>
    </w:p>
    <w:p w:rsidR="00BA3EDB" w:rsidRPr="00C93A49" w:rsidRDefault="00BA3EDB" w:rsidP="00D807B3">
      <w:pPr>
        <w:rPr>
          <w:sz w:val="22"/>
          <w:szCs w:val="22"/>
        </w:rPr>
      </w:pPr>
      <w:r w:rsidRPr="00C93A49">
        <w:rPr>
          <w:sz w:val="22"/>
          <w:szCs w:val="22"/>
        </w:rPr>
        <w:t xml:space="preserve">1. Ликвидация </w:t>
      </w:r>
      <w:r w:rsidR="00837EDB" w:rsidRPr="00C93A49">
        <w:rPr>
          <w:i/>
          <w:sz w:val="22"/>
          <w:szCs w:val="22"/>
        </w:rPr>
        <w:t>(наименование Участника)</w:t>
      </w:r>
      <w:r w:rsidRPr="00C93A49">
        <w:rPr>
          <w:sz w:val="22"/>
          <w:szCs w:val="22"/>
        </w:rPr>
        <w:t xml:space="preserve"> не проводится, </w:t>
      </w:r>
      <w:bookmarkStart w:id="2" w:name="_GoBack"/>
      <w:bookmarkEnd w:id="2"/>
      <w:r w:rsidRPr="00C93A49">
        <w:rPr>
          <w:sz w:val="22"/>
          <w:szCs w:val="22"/>
        </w:rPr>
        <w:t xml:space="preserve">решение арбитражного суда о признании </w:t>
      </w:r>
      <w:r w:rsidR="007C2B1F" w:rsidRPr="00C93A49">
        <w:rPr>
          <w:i/>
          <w:sz w:val="22"/>
          <w:szCs w:val="22"/>
        </w:rPr>
        <w:t>(наименование Участника)</w:t>
      </w:r>
      <w:r w:rsidRPr="00C93A49">
        <w:rPr>
          <w:sz w:val="22"/>
          <w:szCs w:val="22"/>
        </w:rPr>
        <w:t xml:space="preserve"> банкротом и об открытии конкурсного производства отсутствует (если иное – указать).</w:t>
      </w:r>
    </w:p>
    <w:p w:rsidR="00BA3EDB" w:rsidRPr="00C93A49" w:rsidRDefault="00BA3EDB" w:rsidP="00D807B3">
      <w:pPr>
        <w:rPr>
          <w:sz w:val="22"/>
          <w:szCs w:val="22"/>
        </w:rPr>
      </w:pPr>
      <w:r w:rsidRPr="00C93A49">
        <w:rPr>
          <w:sz w:val="22"/>
          <w:szCs w:val="22"/>
        </w:rPr>
        <w:t xml:space="preserve">2. Деятельность </w:t>
      </w:r>
      <w:r w:rsidR="007C2B1F" w:rsidRPr="00C93A49">
        <w:rPr>
          <w:i/>
          <w:sz w:val="22"/>
          <w:szCs w:val="22"/>
        </w:rPr>
        <w:t>(наименование Участника)</w:t>
      </w:r>
      <w:r w:rsidRPr="00C93A49">
        <w:rPr>
          <w:sz w:val="22"/>
          <w:szCs w:val="22"/>
        </w:rPr>
        <w:t xml:space="preserve"> в порядке, предусмотренном Кодексом РФ об административных правонарушениях, на день подачи заявки на участие в запросе котировок не приостановлена (если иное – указать).</w:t>
      </w:r>
    </w:p>
    <w:p w:rsidR="00BA3EDB" w:rsidRPr="00C93A49" w:rsidRDefault="00BA3EDB" w:rsidP="00D807B3">
      <w:pPr>
        <w:rPr>
          <w:sz w:val="22"/>
          <w:szCs w:val="22"/>
        </w:rPr>
      </w:pPr>
      <w:r w:rsidRPr="00C93A49">
        <w:rPr>
          <w:sz w:val="22"/>
          <w:szCs w:val="22"/>
        </w:rPr>
        <w:t>3. Задолженность по начисленным налогам, сборам и иным обязательным платежам в бюджеты любого уровня или государственные внебюджетные фонды</w:t>
      </w:r>
      <w:r w:rsidR="007C2B1F" w:rsidRPr="00C93A49">
        <w:rPr>
          <w:sz w:val="22"/>
          <w:szCs w:val="22"/>
        </w:rPr>
        <w:t xml:space="preserve"> у </w:t>
      </w:r>
      <w:r w:rsidR="007C2B1F" w:rsidRPr="00C93A49">
        <w:rPr>
          <w:i/>
          <w:sz w:val="22"/>
          <w:szCs w:val="22"/>
        </w:rPr>
        <w:t>(наименование Участника)</w:t>
      </w:r>
      <w:r w:rsidRPr="00C93A49">
        <w:rPr>
          <w:sz w:val="22"/>
          <w:szCs w:val="22"/>
        </w:rPr>
        <w:t xml:space="preserve"> отсутствует (если иное – указать);</w:t>
      </w:r>
    </w:p>
    <w:p w:rsidR="00BA3EDB" w:rsidRPr="00C93A49" w:rsidRDefault="00BA3EDB" w:rsidP="00D807B3">
      <w:pPr>
        <w:rPr>
          <w:sz w:val="22"/>
          <w:szCs w:val="22"/>
        </w:rPr>
      </w:pPr>
      <w:r w:rsidRPr="00C93A49">
        <w:rPr>
          <w:sz w:val="22"/>
          <w:szCs w:val="22"/>
        </w:rPr>
        <w:t>4. В предусмотренном действующим законодательством реестре недобросовестных поставщиков сведения о</w:t>
      </w:r>
      <w:r w:rsidR="007C2B1F" w:rsidRPr="00C93A49">
        <w:rPr>
          <w:sz w:val="22"/>
          <w:szCs w:val="22"/>
        </w:rPr>
        <w:t>б</w:t>
      </w:r>
      <w:r w:rsidRPr="00C93A49">
        <w:rPr>
          <w:sz w:val="22"/>
          <w:szCs w:val="22"/>
        </w:rPr>
        <w:t xml:space="preserve"> </w:t>
      </w:r>
      <w:r w:rsidR="007C2B1F" w:rsidRPr="00C93A49">
        <w:rPr>
          <w:i/>
          <w:sz w:val="22"/>
          <w:szCs w:val="22"/>
        </w:rPr>
        <w:t>(наименование Участника)</w:t>
      </w:r>
      <w:r w:rsidRPr="00C93A49">
        <w:rPr>
          <w:sz w:val="22"/>
          <w:szCs w:val="22"/>
        </w:rPr>
        <w:t xml:space="preserve"> отсутствуют.</w:t>
      </w:r>
    </w:p>
    <w:p w:rsidR="00BA3EDB" w:rsidRPr="00C93A49" w:rsidRDefault="00BA3EDB" w:rsidP="00D807B3">
      <w:pPr>
        <w:rPr>
          <w:i/>
          <w:sz w:val="22"/>
          <w:szCs w:val="22"/>
        </w:rPr>
      </w:pPr>
      <w:r w:rsidRPr="00C93A49">
        <w:rPr>
          <w:sz w:val="22"/>
          <w:szCs w:val="22"/>
        </w:rPr>
        <w:t xml:space="preserve">Также, </w:t>
      </w:r>
      <w:r w:rsidR="008A5A67" w:rsidRPr="00C93A49">
        <w:rPr>
          <w:sz w:val="22"/>
          <w:szCs w:val="22"/>
        </w:rPr>
        <w:t>мы</w:t>
      </w:r>
      <w:r w:rsidR="009A4A5D" w:rsidRPr="00C93A49">
        <w:rPr>
          <w:i/>
          <w:sz w:val="22"/>
          <w:szCs w:val="22"/>
        </w:rPr>
        <w:t xml:space="preserve"> </w:t>
      </w:r>
      <w:r w:rsidRPr="00C93A49">
        <w:rPr>
          <w:sz w:val="22"/>
          <w:szCs w:val="22"/>
        </w:rPr>
        <w:t xml:space="preserve"> подтверждае</w:t>
      </w:r>
      <w:r w:rsidR="00883A74" w:rsidRPr="00C93A49">
        <w:rPr>
          <w:sz w:val="22"/>
          <w:szCs w:val="22"/>
        </w:rPr>
        <w:t>м</w:t>
      </w:r>
      <w:r w:rsidRPr="00C93A49">
        <w:rPr>
          <w:sz w:val="22"/>
          <w:szCs w:val="22"/>
        </w:rPr>
        <w:t xml:space="preserve"> согласие со следующими условиями:</w:t>
      </w:r>
    </w:p>
    <w:p w:rsidR="00BA3EDB" w:rsidRPr="00C93A49" w:rsidRDefault="000A464E" w:rsidP="00D807B3">
      <w:pPr>
        <w:rPr>
          <w:sz w:val="22"/>
          <w:szCs w:val="22"/>
        </w:rPr>
      </w:pPr>
      <w:r w:rsidRPr="00C93A49">
        <w:rPr>
          <w:sz w:val="22"/>
          <w:szCs w:val="22"/>
        </w:rPr>
        <w:t xml:space="preserve">       </w:t>
      </w:r>
      <w:r w:rsidR="00BA3EDB" w:rsidRPr="00C93A49">
        <w:rPr>
          <w:sz w:val="22"/>
          <w:szCs w:val="22"/>
        </w:rPr>
        <w:t xml:space="preserve">- Нам не будут возмещены какие-либо издержки, понесенные нашей организацией в ходе рассмотрения Приглашения, подготовки квалификационной документации и нашей заявки; </w:t>
      </w:r>
    </w:p>
    <w:p w:rsidR="00BA3EDB" w:rsidRPr="00C93A49" w:rsidRDefault="00AF7639" w:rsidP="00D807B3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0A464E" w:rsidRPr="00C93A49">
        <w:rPr>
          <w:sz w:val="22"/>
          <w:szCs w:val="22"/>
        </w:rPr>
        <w:t xml:space="preserve"> - Мы</w:t>
      </w:r>
      <w:r w:rsidR="00BA3EDB" w:rsidRPr="00C93A49">
        <w:rPr>
          <w:sz w:val="22"/>
          <w:szCs w:val="22"/>
        </w:rPr>
        <w:t xml:space="preserve"> подтверждае</w:t>
      </w:r>
      <w:r w:rsidR="000A464E" w:rsidRPr="00C93A49">
        <w:rPr>
          <w:sz w:val="22"/>
          <w:szCs w:val="22"/>
        </w:rPr>
        <w:t>м</w:t>
      </w:r>
      <w:r w:rsidR="00BA3EDB" w:rsidRPr="00C93A49">
        <w:rPr>
          <w:sz w:val="22"/>
          <w:szCs w:val="22"/>
        </w:rPr>
        <w:t>, что все сделанные заявления и гарантии, а также представленная в нашей заявке информация являются полными и точными во всех деталях, соответствуют действительности, а также подтверждаем, что в случае если наше предложение будет признано лучшим, мы готовы заключить и исполнить договор на условиях,</w:t>
      </w:r>
      <w:r w:rsidR="00740C20" w:rsidRPr="00C93A49">
        <w:rPr>
          <w:sz w:val="22"/>
          <w:szCs w:val="22"/>
        </w:rPr>
        <w:t xml:space="preserve"> предусмотренных в нашей заявке</w:t>
      </w:r>
      <w:r w:rsidR="00BA3EDB" w:rsidRPr="00C93A49">
        <w:rPr>
          <w:sz w:val="22"/>
          <w:szCs w:val="22"/>
        </w:rPr>
        <w:t>.</w:t>
      </w:r>
    </w:p>
    <w:p w:rsidR="00BA3EDB" w:rsidRPr="00C93A49" w:rsidRDefault="00BA3EDB" w:rsidP="00D807B3">
      <w:pPr>
        <w:rPr>
          <w:sz w:val="16"/>
          <w:szCs w:val="16"/>
        </w:rPr>
      </w:pPr>
    </w:p>
    <w:p w:rsidR="000A25FF" w:rsidRPr="00C93A49" w:rsidRDefault="000A25FF" w:rsidP="00D807B3">
      <w:pPr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80"/>
        <w:gridCol w:w="3379"/>
        <w:gridCol w:w="3380"/>
      </w:tblGrid>
      <w:tr w:rsidR="00F10610" w:rsidRPr="00C93A49" w:rsidTr="001F6487">
        <w:tc>
          <w:tcPr>
            <w:tcW w:w="3380" w:type="dxa"/>
            <w:shd w:val="clear" w:color="auto" w:fill="auto"/>
          </w:tcPr>
          <w:p w:rsidR="00BA3EDB" w:rsidRPr="00C93A49" w:rsidRDefault="00BA3EDB" w:rsidP="00D807B3">
            <w:r w:rsidRPr="00C93A49">
              <w:t>___________________</w:t>
            </w:r>
          </w:p>
        </w:tc>
        <w:tc>
          <w:tcPr>
            <w:tcW w:w="3379" w:type="dxa"/>
            <w:shd w:val="clear" w:color="auto" w:fill="auto"/>
          </w:tcPr>
          <w:p w:rsidR="00BA3EDB" w:rsidRPr="00C93A49" w:rsidRDefault="00BA3EDB" w:rsidP="00D807B3">
            <w:r w:rsidRPr="00C93A49">
              <w:t>___________________</w:t>
            </w:r>
          </w:p>
        </w:tc>
        <w:tc>
          <w:tcPr>
            <w:tcW w:w="3380" w:type="dxa"/>
            <w:shd w:val="clear" w:color="auto" w:fill="auto"/>
          </w:tcPr>
          <w:p w:rsidR="00BA3EDB" w:rsidRPr="00C93A49" w:rsidRDefault="00BA3EDB" w:rsidP="00D807B3">
            <w:r w:rsidRPr="00C93A49">
              <w:t>___________________</w:t>
            </w:r>
          </w:p>
        </w:tc>
      </w:tr>
      <w:tr w:rsidR="00F10610" w:rsidRPr="00C93A49" w:rsidTr="001F6487">
        <w:tc>
          <w:tcPr>
            <w:tcW w:w="3380" w:type="dxa"/>
            <w:shd w:val="clear" w:color="auto" w:fill="auto"/>
          </w:tcPr>
          <w:p w:rsidR="00BA3EDB" w:rsidRPr="00C93A49" w:rsidRDefault="00BA3EDB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должность</w:t>
            </w:r>
          </w:p>
        </w:tc>
        <w:tc>
          <w:tcPr>
            <w:tcW w:w="3379" w:type="dxa"/>
            <w:shd w:val="clear" w:color="auto" w:fill="auto"/>
          </w:tcPr>
          <w:p w:rsidR="00BA3EDB" w:rsidRPr="00C93A49" w:rsidRDefault="00BA3EDB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подпись</w:t>
            </w:r>
          </w:p>
        </w:tc>
        <w:tc>
          <w:tcPr>
            <w:tcW w:w="3380" w:type="dxa"/>
            <w:shd w:val="clear" w:color="auto" w:fill="auto"/>
          </w:tcPr>
          <w:p w:rsidR="00BA3EDB" w:rsidRPr="00C93A49" w:rsidRDefault="00BA3EDB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расшифровка</w:t>
            </w:r>
          </w:p>
        </w:tc>
      </w:tr>
      <w:tr w:rsidR="00F10610" w:rsidRPr="00C93A49" w:rsidTr="001F6487">
        <w:tc>
          <w:tcPr>
            <w:tcW w:w="3380" w:type="dxa"/>
            <w:shd w:val="clear" w:color="auto" w:fill="auto"/>
          </w:tcPr>
          <w:p w:rsidR="00BA3EDB" w:rsidRPr="00C93A49" w:rsidRDefault="00BA3EDB" w:rsidP="00D807B3">
            <w:pPr>
              <w:rPr>
                <w:vertAlign w:val="superscript"/>
              </w:rPr>
            </w:pPr>
          </w:p>
        </w:tc>
        <w:tc>
          <w:tcPr>
            <w:tcW w:w="3379" w:type="dxa"/>
            <w:shd w:val="clear" w:color="auto" w:fill="auto"/>
          </w:tcPr>
          <w:p w:rsidR="00BA3EDB" w:rsidRPr="00C93A49" w:rsidRDefault="00BA3EDB" w:rsidP="00D807B3">
            <w:pPr>
              <w:rPr>
                <w:szCs w:val="20"/>
              </w:rPr>
            </w:pPr>
            <w:proofErr w:type="spellStart"/>
            <w:r w:rsidRPr="00C93A49">
              <w:rPr>
                <w:szCs w:val="20"/>
              </w:rPr>
              <w:t>м.п</w:t>
            </w:r>
            <w:proofErr w:type="spellEnd"/>
            <w:r w:rsidRPr="00C93A49">
              <w:rPr>
                <w:szCs w:val="20"/>
              </w:rPr>
              <w:t>.</w:t>
            </w:r>
          </w:p>
        </w:tc>
        <w:tc>
          <w:tcPr>
            <w:tcW w:w="3380" w:type="dxa"/>
            <w:shd w:val="clear" w:color="auto" w:fill="auto"/>
          </w:tcPr>
          <w:p w:rsidR="00BA3EDB" w:rsidRPr="00C93A49" w:rsidRDefault="00BA3EDB" w:rsidP="00D807B3">
            <w:pPr>
              <w:rPr>
                <w:vertAlign w:val="superscript"/>
              </w:rPr>
            </w:pPr>
          </w:p>
        </w:tc>
      </w:tr>
    </w:tbl>
    <w:p w:rsidR="00883A74" w:rsidRPr="00C93A49" w:rsidRDefault="00883A74" w:rsidP="00D807B3">
      <w:r w:rsidRPr="00C93A49">
        <w:tab/>
      </w:r>
    </w:p>
    <w:p w:rsidR="003F4B1F" w:rsidRPr="00C93A49" w:rsidRDefault="00883A74" w:rsidP="00D807B3">
      <w:pPr>
        <w:rPr>
          <w:i/>
          <w:sz w:val="20"/>
          <w:szCs w:val="20"/>
          <w:lang w:eastAsia="ru-RU"/>
        </w:rPr>
      </w:pPr>
      <w:r w:rsidRPr="00C93A49">
        <w:rPr>
          <w:i/>
          <w:sz w:val="24"/>
          <w:szCs w:val="24"/>
          <w:lang w:eastAsia="ru-RU"/>
        </w:rPr>
        <w:t>Примечание</w:t>
      </w:r>
      <w:r w:rsidRPr="00C93A49">
        <w:rPr>
          <w:i/>
          <w:lang w:eastAsia="ru-RU"/>
        </w:rPr>
        <w:t xml:space="preserve"> - </w:t>
      </w:r>
      <w:r w:rsidRPr="00C93A49">
        <w:rPr>
          <w:i/>
          <w:sz w:val="20"/>
          <w:szCs w:val="20"/>
          <w:lang w:eastAsia="ru-RU"/>
        </w:rPr>
        <w:t>Письмо должно быть подписано и скреплено</w:t>
      </w:r>
      <w:r w:rsidR="00C11D6D" w:rsidRPr="00C93A49">
        <w:rPr>
          <w:i/>
          <w:sz w:val="20"/>
          <w:szCs w:val="20"/>
          <w:lang w:eastAsia="ru-RU"/>
        </w:rPr>
        <w:t xml:space="preserve"> печатью</w:t>
      </w:r>
    </w:p>
    <w:p w:rsidR="003D093D" w:rsidRPr="00C93A49" w:rsidRDefault="003F4B1F" w:rsidP="00D807B3">
      <w:pPr>
        <w:rPr>
          <w:i/>
          <w:sz w:val="20"/>
          <w:szCs w:val="20"/>
          <w:lang w:eastAsia="ru-RU"/>
        </w:rPr>
      </w:pPr>
      <w:r w:rsidRPr="00C93A49">
        <w:rPr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5A325C" w:rsidRPr="00C93A49" w:rsidRDefault="003D093D" w:rsidP="00B86301">
      <w:pPr>
        <w:jc w:val="right"/>
        <w:rPr>
          <w:i/>
          <w:sz w:val="20"/>
          <w:szCs w:val="20"/>
          <w:lang w:eastAsia="ru-RU"/>
        </w:rPr>
      </w:pPr>
      <w:r w:rsidRPr="00C93A49">
        <w:rPr>
          <w:i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</w:t>
      </w:r>
      <w:r w:rsidR="00BD5C0F" w:rsidRPr="00C93A49">
        <w:rPr>
          <w:sz w:val="20"/>
          <w:szCs w:val="20"/>
          <w:lang w:eastAsia="ru-RU"/>
        </w:rPr>
        <w:t xml:space="preserve">Приложение </w:t>
      </w:r>
      <w:r w:rsidR="0083324B" w:rsidRPr="00C93A49">
        <w:rPr>
          <w:sz w:val="20"/>
          <w:szCs w:val="20"/>
          <w:lang w:eastAsia="ru-RU"/>
        </w:rPr>
        <w:t>2</w:t>
      </w:r>
    </w:p>
    <w:p w:rsidR="00BD5C0F" w:rsidRPr="00C93A49" w:rsidRDefault="00BD5C0F" w:rsidP="00D807B3">
      <w:pPr>
        <w:rPr>
          <w:i/>
          <w:sz w:val="20"/>
          <w:szCs w:val="20"/>
          <w:lang w:eastAsia="ru-RU"/>
        </w:rPr>
      </w:pPr>
    </w:p>
    <w:p w:rsidR="003D2865" w:rsidRPr="00C93A49" w:rsidRDefault="005A325C" w:rsidP="00D807B3">
      <w:pPr>
        <w:rPr>
          <w:szCs w:val="24"/>
          <w:lang w:eastAsia="ru-RU"/>
        </w:rPr>
      </w:pPr>
      <w:r w:rsidRPr="00C93A49">
        <w:rPr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</w:t>
      </w:r>
      <w:r w:rsidR="00BD5C0F" w:rsidRPr="00C93A49">
        <w:rPr>
          <w:szCs w:val="24"/>
          <w:lang w:eastAsia="ru-RU"/>
        </w:rPr>
        <w:t xml:space="preserve">                </w:t>
      </w:r>
    </w:p>
    <w:p w:rsidR="0035563B" w:rsidRDefault="0035563B" w:rsidP="0035563B">
      <w:pPr>
        <w:jc w:val="right"/>
        <w:rPr>
          <w:sz w:val="20"/>
          <w:szCs w:val="20"/>
          <w:lang w:eastAsia="ru-RU"/>
        </w:rPr>
      </w:pPr>
      <w:proofErr w:type="gramStart"/>
      <w:r>
        <w:rPr>
          <w:sz w:val="20"/>
          <w:szCs w:val="20"/>
          <w:lang w:eastAsia="ru-RU"/>
        </w:rPr>
        <w:t>(Приложение №1</w:t>
      </w:r>
      <w:proofErr w:type="gramEnd"/>
    </w:p>
    <w:p w:rsidR="0035563B" w:rsidRPr="0035563B" w:rsidRDefault="0035563B" w:rsidP="0035563B">
      <w:pPr>
        <w:jc w:val="right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к котировочной заявке </w:t>
      </w:r>
      <w:proofErr w:type="gramStart"/>
      <w:r>
        <w:rPr>
          <w:sz w:val="20"/>
          <w:szCs w:val="20"/>
          <w:lang w:eastAsia="ru-RU"/>
        </w:rPr>
        <w:t>от</w:t>
      </w:r>
      <w:proofErr w:type="gramEnd"/>
      <w:r>
        <w:rPr>
          <w:sz w:val="20"/>
          <w:szCs w:val="20"/>
          <w:lang w:eastAsia="ru-RU"/>
        </w:rPr>
        <w:t xml:space="preserve"> _______________)</w:t>
      </w:r>
    </w:p>
    <w:p w:rsidR="0035563B" w:rsidRDefault="0035563B" w:rsidP="002D78BE">
      <w:pPr>
        <w:jc w:val="center"/>
        <w:rPr>
          <w:szCs w:val="24"/>
          <w:lang w:eastAsia="ru-RU"/>
        </w:rPr>
      </w:pPr>
    </w:p>
    <w:p w:rsidR="0035563B" w:rsidRDefault="0035563B" w:rsidP="002D78BE">
      <w:pPr>
        <w:jc w:val="center"/>
        <w:rPr>
          <w:szCs w:val="24"/>
          <w:lang w:eastAsia="ru-RU"/>
        </w:rPr>
      </w:pPr>
    </w:p>
    <w:p w:rsidR="0035563B" w:rsidRDefault="0035563B" w:rsidP="002D78BE">
      <w:pPr>
        <w:jc w:val="center"/>
        <w:rPr>
          <w:szCs w:val="24"/>
          <w:lang w:eastAsia="ru-RU"/>
        </w:rPr>
      </w:pPr>
    </w:p>
    <w:p w:rsidR="003D2865" w:rsidRPr="00C93A49" w:rsidRDefault="00514726" w:rsidP="002D78BE">
      <w:pPr>
        <w:jc w:val="center"/>
        <w:rPr>
          <w:szCs w:val="24"/>
          <w:lang w:eastAsia="ru-RU"/>
        </w:rPr>
      </w:pPr>
      <w:r>
        <w:rPr>
          <w:szCs w:val="24"/>
          <w:lang w:eastAsia="ru-RU"/>
        </w:rPr>
        <w:t xml:space="preserve">Техническое предложение </w:t>
      </w:r>
    </w:p>
    <w:p w:rsidR="003D2865" w:rsidRPr="00C93A49" w:rsidRDefault="003D2865" w:rsidP="00D807B3">
      <w:pPr>
        <w:rPr>
          <w:szCs w:val="24"/>
          <w:lang w:eastAsia="ru-RU"/>
        </w:rPr>
      </w:pPr>
    </w:p>
    <w:p w:rsidR="003D2865" w:rsidRPr="00C93A49" w:rsidRDefault="003D2865" w:rsidP="00D807B3">
      <w:pPr>
        <w:rPr>
          <w:szCs w:val="24"/>
          <w:lang w:eastAsia="ru-RU"/>
        </w:rPr>
      </w:pPr>
    </w:p>
    <w:p w:rsidR="003D2865" w:rsidRPr="00C93A49" w:rsidRDefault="003D2865" w:rsidP="00D807B3"/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D2865" w:rsidRPr="00C93A49" w:rsidTr="002F63E7">
        <w:tc>
          <w:tcPr>
            <w:tcW w:w="10314" w:type="dxa"/>
            <w:tcBorders>
              <w:bottom w:val="single" w:sz="4" w:space="0" w:color="auto"/>
            </w:tcBorders>
          </w:tcPr>
          <w:p w:rsidR="003D2865" w:rsidRPr="00C93A49" w:rsidRDefault="003D2865" w:rsidP="00D807B3">
            <w:pPr>
              <w:rPr>
                <w:szCs w:val="24"/>
                <w:lang w:eastAsia="ru-RU"/>
              </w:rPr>
            </w:pPr>
          </w:p>
        </w:tc>
      </w:tr>
      <w:tr w:rsidR="003D2865" w:rsidRPr="00C93A49" w:rsidTr="002F63E7">
        <w:tc>
          <w:tcPr>
            <w:tcW w:w="10314" w:type="dxa"/>
            <w:tcBorders>
              <w:top w:val="single" w:sz="4" w:space="0" w:color="auto"/>
            </w:tcBorders>
          </w:tcPr>
          <w:p w:rsidR="003D2865" w:rsidRPr="00C93A49" w:rsidRDefault="003D2865" w:rsidP="00D807B3">
            <w:pPr>
              <w:rPr>
                <w:szCs w:val="24"/>
                <w:lang w:eastAsia="ru-RU"/>
              </w:rPr>
            </w:pPr>
            <w:r w:rsidRPr="00C93A49">
              <w:rPr>
                <w:i/>
                <w:szCs w:val="24"/>
                <w:vertAlign w:val="superscript"/>
              </w:rPr>
              <w:t>(наименование Участника)</w:t>
            </w:r>
          </w:p>
        </w:tc>
      </w:tr>
    </w:tbl>
    <w:p w:rsidR="003D2865" w:rsidRPr="00C93A49" w:rsidRDefault="003D2865" w:rsidP="00D807B3">
      <w:pPr>
        <w:rPr>
          <w:sz w:val="22"/>
          <w:szCs w:val="22"/>
        </w:rPr>
      </w:pPr>
      <w:r w:rsidRPr="00C93A49">
        <w:rPr>
          <w:sz w:val="22"/>
          <w:szCs w:val="22"/>
          <w:lang w:eastAsia="ru-RU"/>
        </w:rPr>
        <w:t xml:space="preserve">Предлагает </w:t>
      </w:r>
      <w:r w:rsidR="00514726">
        <w:rPr>
          <w:sz w:val="22"/>
          <w:szCs w:val="22"/>
          <w:lang w:eastAsia="ru-RU"/>
        </w:rPr>
        <w:t xml:space="preserve">выполнить работы </w:t>
      </w:r>
      <w:r w:rsidR="002D78BE" w:rsidRPr="00C93A49">
        <w:rPr>
          <w:sz w:val="22"/>
          <w:szCs w:val="22"/>
          <w:lang w:eastAsia="ru-RU"/>
        </w:rPr>
        <w:t xml:space="preserve"> </w:t>
      </w:r>
      <w:r w:rsidRPr="00C93A49">
        <w:rPr>
          <w:i/>
          <w:sz w:val="22"/>
          <w:szCs w:val="22"/>
          <w:lang w:eastAsia="ru-RU"/>
        </w:rPr>
        <w:t xml:space="preserve">(наименование </w:t>
      </w:r>
      <w:r w:rsidR="002D78BE" w:rsidRPr="00C93A49">
        <w:rPr>
          <w:i/>
          <w:sz w:val="22"/>
          <w:szCs w:val="22"/>
          <w:lang w:eastAsia="ru-RU"/>
        </w:rPr>
        <w:t>видов</w:t>
      </w:r>
      <w:r w:rsidRPr="00C93A49">
        <w:rPr>
          <w:i/>
          <w:sz w:val="22"/>
          <w:szCs w:val="22"/>
          <w:lang w:eastAsia="ru-RU"/>
        </w:rPr>
        <w:t>, количество</w:t>
      </w:r>
      <w:r w:rsidR="002D78BE" w:rsidRPr="00C93A49">
        <w:rPr>
          <w:i/>
          <w:sz w:val="22"/>
          <w:szCs w:val="22"/>
          <w:lang w:eastAsia="ru-RU"/>
        </w:rPr>
        <w:t>, сумма</w:t>
      </w:r>
      <w:r w:rsidRPr="00C93A49">
        <w:rPr>
          <w:i/>
          <w:sz w:val="22"/>
          <w:szCs w:val="22"/>
          <w:lang w:eastAsia="ru-RU"/>
        </w:rPr>
        <w:t>)</w:t>
      </w:r>
    </w:p>
    <w:p w:rsidR="003D2865" w:rsidRPr="00C93A49" w:rsidRDefault="003D2865" w:rsidP="00D807B3">
      <w:pPr>
        <w:rPr>
          <w:sz w:val="22"/>
          <w:szCs w:val="22"/>
        </w:rPr>
      </w:pPr>
    </w:p>
    <w:p w:rsidR="003D2865" w:rsidRPr="00C93A49" w:rsidRDefault="003D2865" w:rsidP="00D807B3">
      <w:pPr>
        <w:rPr>
          <w:sz w:val="22"/>
          <w:szCs w:val="22"/>
        </w:rPr>
      </w:pPr>
    </w:p>
    <w:p w:rsidR="003D2865" w:rsidRPr="00C93A49" w:rsidRDefault="003D2865" w:rsidP="00D807B3">
      <w:pPr>
        <w:rPr>
          <w:sz w:val="22"/>
          <w:szCs w:val="22"/>
        </w:rPr>
      </w:pPr>
    </w:p>
    <w:p w:rsidR="003D2865" w:rsidRPr="00C93A49" w:rsidRDefault="003D2865" w:rsidP="00D807B3">
      <w:pPr>
        <w:rPr>
          <w:sz w:val="22"/>
          <w:szCs w:val="22"/>
        </w:rPr>
      </w:pPr>
      <w:r w:rsidRPr="00C93A49">
        <w:rPr>
          <w:sz w:val="22"/>
          <w:szCs w:val="22"/>
        </w:rPr>
        <w:t xml:space="preserve">Руководитель предприятия _____________________________________________ </w:t>
      </w:r>
    </w:p>
    <w:p w:rsidR="003D2865" w:rsidRPr="00C93A49" w:rsidRDefault="003D2865" w:rsidP="00D807B3">
      <w:pPr>
        <w:rPr>
          <w:sz w:val="22"/>
          <w:szCs w:val="22"/>
          <w:vertAlign w:val="superscript"/>
        </w:rPr>
      </w:pPr>
      <w:r w:rsidRPr="00C93A49">
        <w:rPr>
          <w:sz w:val="22"/>
          <w:szCs w:val="22"/>
        </w:rPr>
        <w:t xml:space="preserve"> </w:t>
      </w:r>
      <w:r w:rsidRPr="00C93A49">
        <w:rPr>
          <w:sz w:val="22"/>
          <w:szCs w:val="22"/>
          <w:vertAlign w:val="superscript"/>
        </w:rPr>
        <w:t>(должность, подпись, расшифровка подписи)</w:t>
      </w:r>
    </w:p>
    <w:p w:rsidR="003D2865" w:rsidRPr="00C93A49" w:rsidRDefault="003D2865" w:rsidP="00D807B3">
      <w:pPr>
        <w:rPr>
          <w:sz w:val="22"/>
          <w:szCs w:val="22"/>
        </w:rPr>
      </w:pPr>
      <w:r w:rsidRPr="00C93A49">
        <w:rPr>
          <w:sz w:val="22"/>
          <w:szCs w:val="22"/>
        </w:rPr>
        <w:t>М.П.</w:t>
      </w:r>
    </w:p>
    <w:p w:rsidR="003D2865" w:rsidRPr="00C93A49" w:rsidRDefault="003D2865" w:rsidP="00D807B3">
      <w:pPr>
        <w:rPr>
          <w:i/>
          <w:sz w:val="20"/>
          <w:szCs w:val="20"/>
          <w:lang w:eastAsia="ru-RU"/>
        </w:rPr>
      </w:pPr>
    </w:p>
    <w:p w:rsidR="003D2865" w:rsidRPr="00C93A49" w:rsidRDefault="003D2865" w:rsidP="00D807B3">
      <w:pPr>
        <w:rPr>
          <w:i/>
          <w:sz w:val="20"/>
          <w:szCs w:val="20"/>
          <w:lang w:eastAsia="ru-RU"/>
        </w:rPr>
      </w:pPr>
    </w:p>
    <w:p w:rsidR="003D2865" w:rsidRPr="00C93A49" w:rsidRDefault="003D2865" w:rsidP="00D807B3">
      <w:pPr>
        <w:rPr>
          <w:i/>
          <w:sz w:val="20"/>
          <w:szCs w:val="20"/>
          <w:lang w:eastAsia="ru-RU"/>
        </w:rPr>
      </w:pPr>
    </w:p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EB77FE" w:rsidRPr="00C93A49" w:rsidRDefault="00EB77FE" w:rsidP="00D807B3"/>
    <w:p w:rsidR="005A325C" w:rsidRPr="00C93A49" w:rsidRDefault="00EB77FE" w:rsidP="00D807B3">
      <w:r w:rsidRPr="00C93A49">
        <w:t xml:space="preserve">                                                                                                                     </w:t>
      </w:r>
    </w:p>
    <w:p w:rsidR="004F5B6E" w:rsidRPr="00C93A49" w:rsidRDefault="005A325C" w:rsidP="00D807B3">
      <w:r w:rsidRPr="00C93A49">
        <w:t xml:space="preserve">                                                                                                                    </w:t>
      </w:r>
    </w:p>
    <w:p w:rsidR="00C93A49" w:rsidRDefault="004F5B6E" w:rsidP="00D807B3">
      <w:r w:rsidRPr="00C93A49">
        <w:t xml:space="preserve">                                                                                                                     </w:t>
      </w:r>
    </w:p>
    <w:p w:rsidR="00C93A49" w:rsidRDefault="00C93A49" w:rsidP="00D807B3"/>
    <w:p w:rsidR="00C93A49" w:rsidRDefault="00C93A49" w:rsidP="00D807B3"/>
    <w:p w:rsidR="007336B4" w:rsidRPr="00C93A49" w:rsidRDefault="003F4B1F" w:rsidP="00C93A49">
      <w:pPr>
        <w:jc w:val="right"/>
        <w:rPr>
          <w:sz w:val="20"/>
          <w:szCs w:val="20"/>
        </w:rPr>
      </w:pPr>
      <w:r w:rsidRPr="00C93A49">
        <w:rPr>
          <w:sz w:val="20"/>
          <w:szCs w:val="20"/>
        </w:rPr>
        <w:t xml:space="preserve">Приложение </w:t>
      </w:r>
      <w:r w:rsidR="0083324B" w:rsidRPr="00C93A49">
        <w:rPr>
          <w:sz w:val="20"/>
          <w:szCs w:val="20"/>
        </w:rPr>
        <w:t>3</w:t>
      </w:r>
    </w:p>
    <w:p w:rsidR="00784D6D" w:rsidRPr="00C93A49" w:rsidRDefault="00784D6D" w:rsidP="00D807B3">
      <w:pPr>
        <w:rPr>
          <w:i/>
          <w:sz w:val="20"/>
          <w:szCs w:val="20"/>
          <w:lang w:eastAsia="ru-RU"/>
        </w:rPr>
      </w:pPr>
    </w:p>
    <w:p w:rsidR="00405B17" w:rsidRPr="00C93A49" w:rsidRDefault="00405B17" w:rsidP="00C93A49">
      <w:pPr>
        <w:jc w:val="center"/>
        <w:rPr>
          <w:lang w:eastAsia="ru-RU"/>
        </w:rPr>
      </w:pPr>
      <w:bookmarkStart w:id="3" w:name="Форма2"/>
      <w:bookmarkStart w:id="4" w:name="_Toc266173622"/>
      <w:bookmarkEnd w:id="3"/>
      <w:r w:rsidRPr="00C93A49">
        <w:rPr>
          <w:lang w:eastAsia="ru-RU"/>
        </w:rPr>
        <w:t>Анкета Участника</w:t>
      </w:r>
      <w:bookmarkEnd w:id="4"/>
    </w:p>
    <w:p w:rsidR="00405B17" w:rsidRPr="00C93A49" w:rsidRDefault="00405B17" w:rsidP="00D807B3">
      <w:pPr>
        <w:rPr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368"/>
        <w:gridCol w:w="2693"/>
      </w:tblGrid>
      <w:tr w:rsidR="00405B17" w:rsidRPr="00C93A49" w:rsidTr="00DB22AE">
        <w:trPr>
          <w:cantSplit/>
          <w:trHeight w:val="284"/>
          <w:tblHeader/>
        </w:trPr>
        <w:tc>
          <w:tcPr>
            <w:tcW w:w="720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6368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 xml:space="preserve">Сведения об Участнике  </w:t>
            </w: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368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 xml:space="preserve">Организационно-правовая форма и фирменное наименование Участника  </w:t>
            </w:r>
          </w:p>
        </w:tc>
        <w:tc>
          <w:tcPr>
            <w:tcW w:w="2693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368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2693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368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693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6368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 xml:space="preserve">ИНН Участника  </w:t>
            </w:r>
          </w:p>
        </w:tc>
        <w:tc>
          <w:tcPr>
            <w:tcW w:w="2693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6368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КПП Участника</w:t>
            </w:r>
          </w:p>
        </w:tc>
        <w:tc>
          <w:tcPr>
            <w:tcW w:w="2693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6368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ОГРН Участника</w:t>
            </w:r>
          </w:p>
        </w:tc>
        <w:tc>
          <w:tcPr>
            <w:tcW w:w="2693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368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Юридический адрес</w:t>
            </w:r>
          </w:p>
        </w:tc>
        <w:tc>
          <w:tcPr>
            <w:tcW w:w="2693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6368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Почтовый адрес</w:t>
            </w:r>
          </w:p>
        </w:tc>
        <w:tc>
          <w:tcPr>
            <w:tcW w:w="2693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6368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2693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6368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Банковские реквизиты (наименование и адрес банка, номер расчетного счета Участника   в банке, телефоны банка, прочие банковские реквизиты)</w:t>
            </w:r>
          </w:p>
        </w:tc>
        <w:tc>
          <w:tcPr>
            <w:tcW w:w="2693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368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 xml:space="preserve">Телефоны Участника  </w:t>
            </w:r>
          </w:p>
        </w:tc>
        <w:tc>
          <w:tcPr>
            <w:tcW w:w="2693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368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Факс Участника   (с указанием кода города)</w:t>
            </w:r>
          </w:p>
        </w:tc>
        <w:tc>
          <w:tcPr>
            <w:tcW w:w="2693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368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 xml:space="preserve">Адрес электронной почты Участника </w:t>
            </w:r>
          </w:p>
        </w:tc>
        <w:tc>
          <w:tcPr>
            <w:tcW w:w="2693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6368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Фамилия, Имя и Отчество ответственного лица Участника   с указанием должности и контактного телефона</w:t>
            </w:r>
          </w:p>
        </w:tc>
        <w:tc>
          <w:tcPr>
            <w:tcW w:w="2693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  <w:tr w:rsidR="00405B17" w:rsidRPr="00C93A49" w:rsidTr="00DB22AE">
        <w:trPr>
          <w:cantSplit/>
          <w:trHeight w:val="284"/>
        </w:trPr>
        <w:tc>
          <w:tcPr>
            <w:tcW w:w="720" w:type="dxa"/>
            <w:vAlign w:val="center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6368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  <w:r w:rsidRPr="00C93A49">
              <w:rPr>
                <w:sz w:val="22"/>
                <w:szCs w:val="22"/>
                <w:lang w:eastAsia="ru-RU"/>
              </w:rPr>
              <w:t xml:space="preserve">Является ли Участник плательщиком НДС </w:t>
            </w:r>
          </w:p>
        </w:tc>
        <w:tc>
          <w:tcPr>
            <w:tcW w:w="2693" w:type="dxa"/>
          </w:tcPr>
          <w:p w:rsidR="00405B17" w:rsidRPr="00C93A49" w:rsidRDefault="00405B17" w:rsidP="00D807B3">
            <w:pPr>
              <w:rPr>
                <w:sz w:val="22"/>
                <w:szCs w:val="22"/>
                <w:lang w:eastAsia="ru-RU"/>
              </w:rPr>
            </w:pPr>
          </w:p>
        </w:tc>
      </w:tr>
    </w:tbl>
    <w:p w:rsidR="00405B17" w:rsidRPr="00C93A49" w:rsidRDefault="00405B17" w:rsidP="00D807B3">
      <w:pPr>
        <w:rPr>
          <w:sz w:val="22"/>
          <w:szCs w:val="2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25"/>
        <w:gridCol w:w="3426"/>
        <w:gridCol w:w="3427"/>
      </w:tblGrid>
      <w:tr w:rsidR="00405B17" w:rsidRPr="00C93A49" w:rsidTr="00DB22AE">
        <w:tc>
          <w:tcPr>
            <w:tcW w:w="3425" w:type="dxa"/>
            <w:shd w:val="clear" w:color="auto" w:fill="auto"/>
          </w:tcPr>
          <w:p w:rsidR="00405B17" w:rsidRPr="00C93A49" w:rsidRDefault="00405B17" w:rsidP="00D807B3">
            <w:pPr>
              <w:rPr>
                <w:sz w:val="22"/>
                <w:szCs w:val="22"/>
              </w:rPr>
            </w:pPr>
          </w:p>
          <w:p w:rsidR="00405B17" w:rsidRPr="00C93A49" w:rsidRDefault="00405B17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___________________</w:t>
            </w:r>
          </w:p>
        </w:tc>
        <w:tc>
          <w:tcPr>
            <w:tcW w:w="3426" w:type="dxa"/>
            <w:shd w:val="clear" w:color="auto" w:fill="auto"/>
          </w:tcPr>
          <w:p w:rsidR="00405B17" w:rsidRPr="00C93A49" w:rsidRDefault="00405B17" w:rsidP="00D807B3">
            <w:pPr>
              <w:rPr>
                <w:sz w:val="22"/>
                <w:szCs w:val="22"/>
              </w:rPr>
            </w:pPr>
          </w:p>
          <w:p w:rsidR="00405B17" w:rsidRPr="00C93A49" w:rsidRDefault="00405B17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___________________</w:t>
            </w:r>
          </w:p>
        </w:tc>
        <w:tc>
          <w:tcPr>
            <w:tcW w:w="3427" w:type="dxa"/>
            <w:shd w:val="clear" w:color="auto" w:fill="auto"/>
          </w:tcPr>
          <w:p w:rsidR="00405B17" w:rsidRPr="00C93A49" w:rsidRDefault="00405B17" w:rsidP="00D807B3">
            <w:pPr>
              <w:rPr>
                <w:sz w:val="22"/>
                <w:szCs w:val="22"/>
              </w:rPr>
            </w:pPr>
          </w:p>
          <w:p w:rsidR="00405B17" w:rsidRPr="00C93A49" w:rsidRDefault="00405B17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__________________</w:t>
            </w:r>
          </w:p>
        </w:tc>
      </w:tr>
      <w:tr w:rsidR="00405B17" w:rsidRPr="00C93A49" w:rsidTr="00DB22AE">
        <w:tc>
          <w:tcPr>
            <w:tcW w:w="3425" w:type="dxa"/>
            <w:shd w:val="clear" w:color="auto" w:fill="auto"/>
          </w:tcPr>
          <w:p w:rsidR="00405B17" w:rsidRPr="00C93A49" w:rsidRDefault="00405B17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должность</w:t>
            </w:r>
          </w:p>
        </w:tc>
        <w:tc>
          <w:tcPr>
            <w:tcW w:w="3426" w:type="dxa"/>
            <w:shd w:val="clear" w:color="auto" w:fill="auto"/>
          </w:tcPr>
          <w:p w:rsidR="00405B17" w:rsidRPr="00C93A49" w:rsidRDefault="00405B17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подпись</w:t>
            </w:r>
          </w:p>
        </w:tc>
        <w:tc>
          <w:tcPr>
            <w:tcW w:w="3427" w:type="dxa"/>
            <w:shd w:val="clear" w:color="auto" w:fill="auto"/>
          </w:tcPr>
          <w:p w:rsidR="00405B17" w:rsidRPr="00C93A49" w:rsidRDefault="00405B17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расшифровка</w:t>
            </w:r>
          </w:p>
        </w:tc>
      </w:tr>
      <w:tr w:rsidR="00405B17" w:rsidRPr="00C93A49" w:rsidTr="00DB22AE">
        <w:tc>
          <w:tcPr>
            <w:tcW w:w="3425" w:type="dxa"/>
            <w:shd w:val="clear" w:color="auto" w:fill="auto"/>
          </w:tcPr>
          <w:p w:rsidR="00405B17" w:rsidRPr="00C93A49" w:rsidRDefault="00405B17" w:rsidP="00D807B3">
            <w:pPr>
              <w:rPr>
                <w:vertAlign w:val="superscript"/>
              </w:rPr>
            </w:pPr>
          </w:p>
        </w:tc>
        <w:tc>
          <w:tcPr>
            <w:tcW w:w="3426" w:type="dxa"/>
            <w:shd w:val="clear" w:color="auto" w:fill="auto"/>
          </w:tcPr>
          <w:p w:rsidR="00405B17" w:rsidRPr="00C93A49" w:rsidRDefault="00405B17" w:rsidP="00D807B3">
            <w:proofErr w:type="spellStart"/>
            <w:r w:rsidRPr="00C93A49">
              <w:t>м.п</w:t>
            </w:r>
            <w:proofErr w:type="spellEnd"/>
            <w:r w:rsidRPr="00C93A49">
              <w:t>.</w:t>
            </w:r>
          </w:p>
        </w:tc>
        <w:tc>
          <w:tcPr>
            <w:tcW w:w="3427" w:type="dxa"/>
            <w:shd w:val="clear" w:color="auto" w:fill="auto"/>
          </w:tcPr>
          <w:p w:rsidR="00405B17" w:rsidRPr="00C93A49" w:rsidRDefault="00405B17" w:rsidP="00D807B3">
            <w:pPr>
              <w:rPr>
                <w:vertAlign w:val="superscript"/>
              </w:rPr>
            </w:pPr>
          </w:p>
        </w:tc>
      </w:tr>
    </w:tbl>
    <w:p w:rsidR="00405B17" w:rsidRPr="00C93A49" w:rsidRDefault="00405B17" w:rsidP="00D807B3">
      <w:pPr>
        <w:rPr>
          <w:i/>
          <w:snapToGrid w:val="0"/>
          <w:sz w:val="24"/>
          <w:szCs w:val="24"/>
          <w:lang w:eastAsia="ru-RU"/>
        </w:rPr>
      </w:pPr>
      <w:r w:rsidRPr="00C93A49">
        <w:rPr>
          <w:i/>
          <w:snapToGrid w:val="0"/>
          <w:sz w:val="24"/>
          <w:szCs w:val="24"/>
          <w:lang w:eastAsia="ru-RU"/>
        </w:rPr>
        <w:t>Примечание:</w:t>
      </w:r>
    </w:p>
    <w:p w:rsidR="00405B17" w:rsidRPr="00C93A49" w:rsidRDefault="00405B17" w:rsidP="00D807B3">
      <w:pPr>
        <w:rPr>
          <w:i/>
          <w:snapToGrid w:val="0"/>
          <w:sz w:val="20"/>
          <w:szCs w:val="24"/>
          <w:lang w:eastAsia="ru-RU"/>
        </w:rPr>
      </w:pPr>
      <w:r w:rsidRPr="00C93A49">
        <w:rPr>
          <w:i/>
          <w:snapToGrid w:val="0"/>
          <w:sz w:val="20"/>
          <w:szCs w:val="24"/>
          <w:lang w:eastAsia="ru-RU"/>
        </w:rPr>
        <w:t>Инструкция по заполнению</w:t>
      </w:r>
    </w:p>
    <w:p w:rsidR="00405B17" w:rsidRPr="00C93A49" w:rsidRDefault="00405B17" w:rsidP="00D807B3">
      <w:pPr>
        <w:rPr>
          <w:i/>
          <w:sz w:val="20"/>
          <w:szCs w:val="24"/>
          <w:lang w:eastAsia="ru-RU"/>
        </w:rPr>
      </w:pPr>
      <w:r w:rsidRPr="00C93A49">
        <w:rPr>
          <w:i/>
          <w:sz w:val="20"/>
          <w:szCs w:val="24"/>
          <w:lang w:eastAsia="ru-RU"/>
        </w:rPr>
        <w:t xml:space="preserve">Участник указывает свое фирменное наименование (в </w:t>
      </w:r>
      <w:proofErr w:type="spellStart"/>
      <w:r w:rsidRPr="00C93A49">
        <w:rPr>
          <w:i/>
          <w:sz w:val="20"/>
          <w:szCs w:val="24"/>
          <w:lang w:eastAsia="ru-RU"/>
        </w:rPr>
        <w:t>т.ч</w:t>
      </w:r>
      <w:proofErr w:type="spellEnd"/>
      <w:r w:rsidRPr="00C93A49">
        <w:rPr>
          <w:i/>
          <w:sz w:val="20"/>
          <w:szCs w:val="24"/>
          <w:lang w:eastAsia="ru-RU"/>
        </w:rPr>
        <w:t>. организационно-правовую форму) и свой адрес.</w:t>
      </w:r>
    </w:p>
    <w:p w:rsidR="00405B17" w:rsidRPr="00C93A49" w:rsidRDefault="00405B17" w:rsidP="00D807B3">
      <w:pPr>
        <w:rPr>
          <w:i/>
          <w:sz w:val="20"/>
          <w:szCs w:val="24"/>
          <w:lang w:eastAsia="ru-RU"/>
        </w:rPr>
      </w:pPr>
      <w:r w:rsidRPr="00C93A49">
        <w:rPr>
          <w:i/>
          <w:sz w:val="20"/>
          <w:szCs w:val="24"/>
          <w:lang w:eastAsia="ru-RU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B97698" w:rsidRPr="00C93A49" w:rsidRDefault="00405B17" w:rsidP="00D807B3">
      <w:pPr>
        <w:rPr>
          <w:snapToGrid w:val="0"/>
          <w:lang w:eastAsia="ru-RU"/>
        </w:rPr>
      </w:pPr>
      <w:r w:rsidRPr="00C93A49">
        <w:rPr>
          <w:i/>
          <w:sz w:val="20"/>
          <w:szCs w:val="24"/>
          <w:lang w:eastAsia="ru-RU"/>
        </w:rPr>
        <w:t>В графе 10 "Банковские реквизиты…" указываются реквизиты, которые будут использованы при за</w:t>
      </w:r>
      <w:r w:rsidR="00CD1156" w:rsidRPr="00C93A49">
        <w:rPr>
          <w:i/>
          <w:sz w:val="20"/>
          <w:szCs w:val="24"/>
          <w:lang w:eastAsia="ru-RU"/>
        </w:rPr>
        <w:t>ключении Договора</w:t>
      </w:r>
      <w:r w:rsidR="00AC6A21" w:rsidRPr="00C93A49">
        <w:rPr>
          <w:i/>
          <w:sz w:val="20"/>
          <w:szCs w:val="24"/>
          <w:lang w:eastAsia="ru-RU"/>
        </w:rPr>
        <w:t>.</w:t>
      </w:r>
    </w:p>
    <w:p w:rsidR="00C93A49" w:rsidRDefault="00AC6A21" w:rsidP="00D807B3">
      <w:pPr>
        <w:rPr>
          <w:snapToGrid w:val="0"/>
          <w:lang w:eastAsia="ru-RU"/>
        </w:rPr>
      </w:pPr>
      <w:r w:rsidRPr="00C93A49">
        <w:rPr>
          <w:snapToGrid w:val="0"/>
          <w:lang w:eastAsia="ru-RU"/>
        </w:rPr>
        <w:t xml:space="preserve">                                                                                                                       </w:t>
      </w:r>
    </w:p>
    <w:p w:rsidR="00C93A49" w:rsidRDefault="00C93A49" w:rsidP="00D807B3">
      <w:pPr>
        <w:rPr>
          <w:snapToGrid w:val="0"/>
          <w:lang w:eastAsia="ru-RU"/>
        </w:rPr>
      </w:pPr>
    </w:p>
    <w:p w:rsidR="00C93A49" w:rsidRDefault="00C93A49" w:rsidP="00D807B3">
      <w:pPr>
        <w:rPr>
          <w:snapToGrid w:val="0"/>
          <w:lang w:eastAsia="ru-RU"/>
        </w:rPr>
      </w:pPr>
    </w:p>
    <w:p w:rsidR="00AF7639" w:rsidRDefault="00AF7639" w:rsidP="00C93A49">
      <w:pPr>
        <w:jc w:val="right"/>
        <w:rPr>
          <w:snapToGrid w:val="0"/>
          <w:sz w:val="20"/>
          <w:szCs w:val="20"/>
          <w:lang w:eastAsia="ru-RU"/>
        </w:rPr>
      </w:pPr>
    </w:p>
    <w:p w:rsidR="00AF7639" w:rsidRDefault="00AF7639" w:rsidP="00C93A49">
      <w:pPr>
        <w:jc w:val="right"/>
        <w:rPr>
          <w:snapToGrid w:val="0"/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napToGrid w:val="0"/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napToGrid w:val="0"/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napToGrid w:val="0"/>
          <w:sz w:val="20"/>
          <w:szCs w:val="20"/>
          <w:lang w:eastAsia="ru-RU"/>
        </w:rPr>
      </w:pPr>
    </w:p>
    <w:p w:rsidR="00877337" w:rsidRPr="00C93A49" w:rsidRDefault="00AC6A21" w:rsidP="00C93A49">
      <w:pPr>
        <w:jc w:val="right"/>
        <w:rPr>
          <w:i/>
          <w:sz w:val="20"/>
          <w:szCs w:val="20"/>
          <w:lang w:eastAsia="ru-RU"/>
        </w:rPr>
      </w:pPr>
      <w:r w:rsidRPr="00C93A49">
        <w:rPr>
          <w:snapToGrid w:val="0"/>
          <w:sz w:val="20"/>
          <w:szCs w:val="20"/>
          <w:lang w:eastAsia="ru-RU"/>
        </w:rPr>
        <w:t>Приложение 4</w:t>
      </w:r>
      <w:r w:rsidR="00466457" w:rsidRPr="00C93A49">
        <w:rPr>
          <w:snapToGrid w:val="0"/>
          <w:sz w:val="20"/>
          <w:szCs w:val="20"/>
          <w:lang w:eastAsia="ru-RU"/>
        </w:rPr>
        <w:t xml:space="preserve">                  </w:t>
      </w:r>
      <w:r w:rsidR="0037293D" w:rsidRPr="00C93A49">
        <w:rPr>
          <w:snapToGrid w:val="0"/>
          <w:sz w:val="20"/>
          <w:szCs w:val="20"/>
          <w:lang w:eastAsia="ru-RU"/>
        </w:rPr>
        <w:t xml:space="preserve">                      </w:t>
      </w:r>
      <w:r w:rsidR="00466457" w:rsidRPr="00C93A49">
        <w:rPr>
          <w:snapToGrid w:val="0"/>
          <w:sz w:val="20"/>
          <w:szCs w:val="20"/>
          <w:lang w:eastAsia="ru-RU"/>
        </w:rPr>
        <w:t xml:space="preserve">  </w:t>
      </w:r>
      <w:r w:rsidR="0037293D" w:rsidRPr="00C93A49">
        <w:rPr>
          <w:snapToGrid w:val="0"/>
          <w:sz w:val="20"/>
          <w:szCs w:val="20"/>
          <w:lang w:eastAsia="ru-RU"/>
        </w:rPr>
        <w:t xml:space="preserve">                                                                                                   </w:t>
      </w:r>
      <w:r w:rsidR="00877337" w:rsidRPr="00C93A49">
        <w:rPr>
          <w:snapToGrid w:val="0"/>
          <w:sz w:val="20"/>
          <w:szCs w:val="20"/>
          <w:lang w:eastAsia="ru-RU"/>
        </w:rPr>
        <w:t xml:space="preserve">             </w:t>
      </w:r>
    </w:p>
    <w:p w:rsidR="002D78BE" w:rsidRPr="00C93A49" w:rsidRDefault="00784D6D" w:rsidP="002D78BE">
      <w:pPr>
        <w:rPr>
          <w:lang w:eastAsia="ru-RU"/>
        </w:rPr>
      </w:pPr>
      <w:r w:rsidRPr="00C93A49">
        <w:rPr>
          <w:lang w:eastAsia="ru-RU"/>
        </w:rPr>
        <w:lastRenderedPageBreak/>
        <w:tab/>
        <w:t xml:space="preserve">                                     </w:t>
      </w:r>
      <w:r w:rsidR="00AC6A21" w:rsidRPr="00C93A49">
        <w:rPr>
          <w:lang w:eastAsia="ru-RU"/>
        </w:rPr>
        <w:t xml:space="preserve">                         </w:t>
      </w:r>
    </w:p>
    <w:p w:rsidR="00C93A49" w:rsidRPr="00AF7639" w:rsidRDefault="00942EE3" w:rsidP="00C93A49">
      <w:pPr>
        <w:jc w:val="center"/>
        <w:rPr>
          <w:snapToGrid w:val="0"/>
          <w:sz w:val="24"/>
          <w:szCs w:val="24"/>
          <w:lang w:eastAsia="ru-RU"/>
        </w:rPr>
      </w:pPr>
      <w:r w:rsidRPr="00AF7639">
        <w:rPr>
          <w:snapToGrid w:val="0"/>
          <w:sz w:val="24"/>
          <w:szCs w:val="24"/>
          <w:lang w:eastAsia="ru-RU"/>
        </w:rPr>
        <w:t xml:space="preserve">Сведения </w:t>
      </w:r>
    </w:p>
    <w:p w:rsidR="00942EE3" w:rsidRPr="00AF7639" w:rsidRDefault="00645287" w:rsidP="00C93A49">
      <w:pPr>
        <w:jc w:val="center"/>
        <w:rPr>
          <w:caps/>
          <w:snapToGrid w:val="0"/>
          <w:sz w:val="24"/>
          <w:szCs w:val="24"/>
          <w:lang w:eastAsia="ru-RU"/>
        </w:rPr>
      </w:pPr>
      <w:r w:rsidRPr="00AF7639">
        <w:rPr>
          <w:snapToGrid w:val="0"/>
          <w:sz w:val="24"/>
          <w:szCs w:val="24"/>
          <w:lang w:eastAsia="ru-RU"/>
        </w:rPr>
        <w:t xml:space="preserve">об опыте Участника по </w:t>
      </w:r>
      <w:r w:rsidR="002D78BE" w:rsidRPr="00AF7639">
        <w:rPr>
          <w:snapToGrid w:val="0"/>
          <w:sz w:val="24"/>
          <w:szCs w:val="24"/>
          <w:lang w:eastAsia="ru-RU"/>
        </w:rPr>
        <w:t xml:space="preserve"> выполнению работ</w:t>
      </w:r>
      <w:r w:rsidR="00D674AC" w:rsidRPr="00AF7639">
        <w:rPr>
          <w:snapToGrid w:val="0"/>
          <w:sz w:val="24"/>
          <w:szCs w:val="24"/>
          <w:lang w:eastAsia="ru-RU"/>
        </w:rPr>
        <w:t xml:space="preserve"> </w:t>
      </w:r>
      <w:r w:rsidR="00EA7C5D" w:rsidRPr="00AF7639">
        <w:rPr>
          <w:snapToGrid w:val="0"/>
          <w:sz w:val="24"/>
          <w:szCs w:val="24"/>
          <w:lang w:eastAsia="ru-RU"/>
        </w:rPr>
        <w:t xml:space="preserve"> </w:t>
      </w:r>
      <w:r w:rsidR="00A9504C" w:rsidRPr="00AF7639">
        <w:rPr>
          <w:snapToGrid w:val="0"/>
          <w:sz w:val="24"/>
          <w:szCs w:val="24"/>
          <w:lang w:eastAsia="ru-RU"/>
        </w:rPr>
        <w:t xml:space="preserve"> </w:t>
      </w:r>
      <w:r w:rsidR="008913CA" w:rsidRPr="00AF7639">
        <w:rPr>
          <w:snapToGrid w:val="0"/>
          <w:sz w:val="24"/>
          <w:szCs w:val="24"/>
          <w:lang w:eastAsia="ru-RU"/>
        </w:rPr>
        <w:t>являющ</w:t>
      </w:r>
      <w:r w:rsidR="002D78BE" w:rsidRPr="00AF7639">
        <w:rPr>
          <w:snapToGrid w:val="0"/>
          <w:sz w:val="24"/>
          <w:szCs w:val="24"/>
          <w:lang w:eastAsia="ru-RU"/>
        </w:rPr>
        <w:t>их</w:t>
      </w:r>
      <w:r w:rsidR="008913CA" w:rsidRPr="00AF7639">
        <w:rPr>
          <w:snapToGrid w:val="0"/>
          <w:sz w:val="24"/>
          <w:szCs w:val="24"/>
          <w:lang w:eastAsia="ru-RU"/>
        </w:rPr>
        <w:t>ся</w:t>
      </w:r>
      <w:r w:rsidR="00A9504C" w:rsidRPr="00AF7639">
        <w:rPr>
          <w:snapToGrid w:val="0"/>
          <w:sz w:val="24"/>
          <w:szCs w:val="24"/>
          <w:lang w:eastAsia="ru-RU"/>
        </w:rPr>
        <w:t xml:space="preserve"> предметом закупочной процедуры</w:t>
      </w:r>
      <w:r w:rsidR="00942EE3" w:rsidRPr="00AF7639">
        <w:rPr>
          <w:snapToGrid w:val="0"/>
          <w:sz w:val="24"/>
          <w:szCs w:val="24"/>
          <w:lang w:eastAsia="ru-RU"/>
        </w:rPr>
        <w:t>.</w:t>
      </w:r>
    </w:p>
    <w:p w:rsidR="00942EE3" w:rsidRPr="00AF7639" w:rsidRDefault="00942EE3" w:rsidP="00D807B3">
      <w:pPr>
        <w:rPr>
          <w:caps/>
          <w:snapToGrid w:val="0"/>
          <w:sz w:val="24"/>
          <w:szCs w:val="24"/>
          <w:lang w:eastAsia="ru-RU"/>
        </w:rPr>
      </w:pPr>
    </w:p>
    <w:p w:rsidR="00942EE3" w:rsidRPr="00C93A49" w:rsidRDefault="00942EE3" w:rsidP="00D807B3">
      <w:pPr>
        <w:rPr>
          <w:i/>
          <w:iCs/>
          <w:sz w:val="22"/>
          <w:szCs w:val="22"/>
          <w:lang w:eastAsia="ru-RU"/>
        </w:rPr>
      </w:pPr>
      <w:r w:rsidRPr="00C93A49">
        <w:rPr>
          <w:iCs/>
          <w:sz w:val="22"/>
          <w:szCs w:val="22"/>
          <w:lang w:eastAsia="ru-RU"/>
        </w:rPr>
        <w:t>Наименование Участника</w:t>
      </w:r>
      <w:r w:rsidRPr="00C93A49">
        <w:rPr>
          <w:i/>
          <w:iCs/>
          <w:sz w:val="22"/>
          <w:szCs w:val="22"/>
          <w:lang w:eastAsia="ru-RU"/>
        </w:rPr>
        <w:t xml:space="preserve">  __________________________________________</w:t>
      </w:r>
    </w:p>
    <w:p w:rsidR="00942EE3" w:rsidRPr="00C93A49" w:rsidRDefault="00942EE3" w:rsidP="00D807B3">
      <w:pPr>
        <w:rPr>
          <w:i/>
          <w:iCs/>
          <w:sz w:val="22"/>
          <w:szCs w:val="22"/>
          <w:lang w:eastAsia="ru-RU"/>
        </w:rPr>
      </w:pPr>
    </w:p>
    <w:p w:rsidR="00942EE3" w:rsidRPr="00C93A49" w:rsidRDefault="00942EE3" w:rsidP="00D807B3">
      <w:pPr>
        <w:rPr>
          <w:snapToGrid w:val="0"/>
          <w:sz w:val="22"/>
          <w:szCs w:val="2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1939"/>
        <w:gridCol w:w="1958"/>
        <w:gridCol w:w="2032"/>
        <w:gridCol w:w="2023"/>
        <w:gridCol w:w="2083"/>
      </w:tblGrid>
      <w:tr w:rsidR="00C93A49" w:rsidRPr="00C93A49" w:rsidTr="00DA4679">
        <w:tc>
          <w:tcPr>
            <w:tcW w:w="534" w:type="dxa"/>
            <w:shd w:val="clear" w:color="auto" w:fill="auto"/>
          </w:tcPr>
          <w:p w:rsidR="00DA4679" w:rsidRPr="00C93A49" w:rsidRDefault="00DA4679" w:rsidP="00D807B3">
            <w:pPr>
              <w:rPr>
                <w:snapToGrid w:val="0"/>
                <w:spacing w:val="-15"/>
                <w:sz w:val="22"/>
                <w:szCs w:val="22"/>
                <w:lang w:eastAsia="ru-RU"/>
              </w:rPr>
            </w:pPr>
            <w:r w:rsidRPr="00C93A49">
              <w:rPr>
                <w:snapToGrid w:val="0"/>
                <w:spacing w:val="-15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C93A49">
              <w:rPr>
                <w:snapToGrid w:val="0"/>
                <w:spacing w:val="-15"/>
                <w:sz w:val="22"/>
                <w:szCs w:val="22"/>
                <w:lang w:eastAsia="ru-RU"/>
              </w:rPr>
              <w:t>п</w:t>
            </w:r>
            <w:proofErr w:type="gramEnd"/>
            <w:r w:rsidRPr="00C93A49">
              <w:rPr>
                <w:snapToGrid w:val="0"/>
                <w:spacing w:val="-15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  <w:r w:rsidRPr="00C93A49">
              <w:rPr>
                <w:snapToGrid w:val="0"/>
                <w:spacing w:val="-15"/>
                <w:sz w:val="22"/>
                <w:szCs w:val="22"/>
                <w:lang w:eastAsia="ru-RU"/>
              </w:rPr>
              <w:t>Предмет поставки, работ, услуг</w:t>
            </w:r>
            <w:r w:rsidRPr="00C93A49">
              <w:rPr>
                <w:snapToGrid w:val="0"/>
                <w:sz w:val="22"/>
                <w:szCs w:val="22"/>
                <w:lang w:eastAsia="ru-RU"/>
              </w:rPr>
              <w:br/>
              <w:t>(н</w:t>
            </w:r>
            <w:r w:rsidRPr="00C93A49">
              <w:rPr>
                <w:snapToGrid w:val="0"/>
                <w:spacing w:val="1"/>
                <w:sz w:val="22"/>
                <w:szCs w:val="22"/>
                <w:lang w:eastAsia="ru-RU"/>
              </w:rPr>
              <w:t>азвание по договору)</w:t>
            </w: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  <w:r w:rsidRPr="00C93A49">
              <w:rPr>
                <w:snapToGrid w:val="0"/>
                <w:sz w:val="22"/>
                <w:szCs w:val="22"/>
                <w:lang w:eastAsia="ru-RU"/>
              </w:rPr>
              <w:t>Заказчик</w:t>
            </w:r>
            <w:r w:rsidRPr="00C93A49">
              <w:rPr>
                <w:snapToGrid w:val="0"/>
                <w:sz w:val="22"/>
                <w:szCs w:val="22"/>
                <w:lang w:eastAsia="ru-RU"/>
              </w:rPr>
              <w:br/>
              <w:t>(н</w:t>
            </w:r>
            <w:r w:rsidRPr="00C93A49">
              <w:rPr>
                <w:snapToGrid w:val="0"/>
                <w:spacing w:val="1"/>
                <w:sz w:val="22"/>
                <w:szCs w:val="22"/>
                <w:lang w:eastAsia="ru-RU"/>
              </w:rPr>
              <w:t xml:space="preserve">азвание, </w:t>
            </w:r>
            <w:r w:rsidRPr="00C93A49">
              <w:rPr>
                <w:snapToGrid w:val="0"/>
                <w:sz w:val="22"/>
                <w:szCs w:val="22"/>
                <w:lang w:eastAsia="ru-RU"/>
              </w:rPr>
              <w:t>адрес, тел.)</w:t>
            </w: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  <w:r w:rsidRPr="00C93A49">
              <w:rPr>
                <w:snapToGrid w:val="0"/>
                <w:spacing w:val="-3"/>
                <w:sz w:val="22"/>
                <w:szCs w:val="22"/>
                <w:lang w:eastAsia="ru-RU"/>
              </w:rPr>
              <w:t>Сроки поставки, выполнения работ, оказания услуг:</w:t>
            </w: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  <w:r w:rsidRPr="00C93A49">
              <w:rPr>
                <w:snapToGrid w:val="0"/>
                <w:spacing w:val="-9"/>
                <w:sz w:val="22"/>
                <w:szCs w:val="22"/>
                <w:lang w:eastAsia="ru-RU"/>
              </w:rPr>
              <w:t xml:space="preserve">Общий объем поставки, работ </w:t>
            </w:r>
            <w:r w:rsidRPr="00C93A49">
              <w:rPr>
                <w:snapToGrid w:val="0"/>
                <w:sz w:val="22"/>
                <w:szCs w:val="22"/>
                <w:lang w:eastAsia="ru-RU"/>
              </w:rPr>
              <w:t>(с</w:t>
            </w:r>
            <w:r w:rsidRPr="00C93A49">
              <w:rPr>
                <w:snapToGrid w:val="0"/>
                <w:spacing w:val="1"/>
                <w:sz w:val="22"/>
                <w:szCs w:val="22"/>
                <w:lang w:eastAsia="ru-RU"/>
              </w:rPr>
              <w:t>метная стоимость</w:t>
            </w:r>
            <w:r w:rsidRPr="00C93A49">
              <w:rPr>
                <w:snapToGrid w:val="0"/>
                <w:sz w:val="22"/>
                <w:szCs w:val="22"/>
                <w:lang w:eastAsia="ru-RU"/>
              </w:rPr>
              <w:t>)</w:t>
            </w:r>
            <w:r w:rsidRPr="00C93A49">
              <w:rPr>
                <w:snapToGrid w:val="0"/>
                <w:spacing w:val="-9"/>
                <w:sz w:val="22"/>
                <w:szCs w:val="22"/>
                <w:lang w:eastAsia="ru-RU"/>
              </w:rPr>
              <w:t>, услуг</w:t>
            </w:r>
          </w:p>
        </w:tc>
        <w:tc>
          <w:tcPr>
            <w:tcW w:w="2864" w:type="dxa"/>
            <w:shd w:val="clear" w:color="auto" w:fill="auto"/>
          </w:tcPr>
          <w:p w:rsidR="00DA4679" w:rsidRPr="00C93A49" w:rsidRDefault="00DA4679" w:rsidP="00D807B3">
            <w:pPr>
              <w:rPr>
                <w:snapToGrid w:val="0"/>
                <w:spacing w:val="-9"/>
                <w:sz w:val="22"/>
                <w:szCs w:val="22"/>
                <w:lang w:eastAsia="ru-RU"/>
              </w:rPr>
            </w:pPr>
            <w:r w:rsidRPr="00C93A49">
              <w:rPr>
                <w:snapToGrid w:val="0"/>
                <w:spacing w:val="-3"/>
                <w:sz w:val="22"/>
                <w:szCs w:val="22"/>
                <w:lang w:eastAsia="ru-RU"/>
              </w:rPr>
              <w:t xml:space="preserve">Персонал заказчика, курирующий поставку, выполнение работ, оказания услуг </w:t>
            </w:r>
            <w:r w:rsidRPr="00C93A49">
              <w:rPr>
                <w:snapToGrid w:val="0"/>
                <w:sz w:val="22"/>
                <w:szCs w:val="22"/>
                <w:lang w:eastAsia="ru-RU"/>
              </w:rPr>
              <w:t xml:space="preserve">Ф.И.О., должность, контактные данные </w:t>
            </w:r>
          </w:p>
        </w:tc>
      </w:tr>
      <w:tr w:rsidR="00C93A49" w:rsidRPr="00C93A49" w:rsidTr="00DA4679">
        <w:tc>
          <w:tcPr>
            <w:tcW w:w="534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1</w:t>
            </w: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</w:tr>
      <w:tr w:rsidR="00C93A49" w:rsidRPr="00C93A49" w:rsidTr="00DA4679">
        <w:tc>
          <w:tcPr>
            <w:tcW w:w="534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  <w:r w:rsidRPr="00C93A49">
              <w:rPr>
                <w:sz w:val="22"/>
                <w:szCs w:val="22"/>
              </w:rPr>
              <w:t>2</w:t>
            </w: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</w:tcPr>
          <w:p w:rsidR="00DA4679" w:rsidRPr="00C93A49" w:rsidRDefault="00DA4679" w:rsidP="00D807B3">
            <w:pPr>
              <w:rPr>
                <w:sz w:val="22"/>
                <w:szCs w:val="22"/>
              </w:rPr>
            </w:pPr>
          </w:p>
        </w:tc>
      </w:tr>
      <w:tr w:rsidR="00C93A49" w:rsidRPr="00C93A49" w:rsidTr="00DA4679">
        <w:tc>
          <w:tcPr>
            <w:tcW w:w="534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  <w:r w:rsidRPr="00C93A49">
              <w:rPr>
                <w:sz w:val="24"/>
                <w:szCs w:val="24"/>
              </w:rPr>
              <w:t>3</w:t>
            </w: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</w:tr>
      <w:tr w:rsidR="00C93A49" w:rsidRPr="00C93A49" w:rsidTr="00DA4679">
        <w:tc>
          <w:tcPr>
            <w:tcW w:w="534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  <w:r w:rsidRPr="00C93A49">
              <w:rPr>
                <w:sz w:val="24"/>
                <w:szCs w:val="24"/>
              </w:rPr>
              <w:t>4</w:t>
            </w: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  <w:tc>
          <w:tcPr>
            <w:tcW w:w="2863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DA4679" w:rsidRPr="00C93A49" w:rsidRDefault="00DA4679" w:rsidP="00D807B3">
            <w:pPr>
              <w:rPr>
                <w:sz w:val="24"/>
                <w:szCs w:val="24"/>
              </w:rPr>
            </w:pPr>
          </w:p>
        </w:tc>
      </w:tr>
    </w:tbl>
    <w:p w:rsidR="00942EE3" w:rsidRPr="00C93A49" w:rsidRDefault="00942EE3" w:rsidP="00D807B3">
      <w:pPr>
        <w:rPr>
          <w:sz w:val="24"/>
          <w:szCs w:val="20"/>
          <w:lang w:eastAsia="ru-RU"/>
        </w:rPr>
      </w:pPr>
    </w:p>
    <w:p w:rsidR="00942EE3" w:rsidRPr="00C93A49" w:rsidRDefault="00942EE3" w:rsidP="00D807B3">
      <w:pPr>
        <w:rPr>
          <w:sz w:val="24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942EE3" w:rsidRPr="00C93A49" w:rsidTr="00DB22AE"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r w:rsidRPr="00C93A49">
              <w:t>___________________</w:t>
            </w:r>
          </w:p>
        </w:tc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r w:rsidRPr="00C93A49">
              <w:t>___________________</w:t>
            </w:r>
          </w:p>
        </w:tc>
        <w:tc>
          <w:tcPr>
            <w:tcW w:w="3474" w:type="dxa"/>
            <w:shd w:val="clear" w:color="auto" w:fill="auto"/>
          </w:tcPr>
          <w:p w:rsidR="00942EE3" w:rsidRPr="00C93A49" w:rsidRDefault="00942EE3" w:rsidP="00D807B3">
            <w:r w:rsidRPr="00C93A49">
              <w:t>___________________</w:t>
            </w:r>
          </w:p>
        </w:tc>
      </w:tr>
      <w:tr w:rsidR="00942EE3" w:rsidRPr="00C93A49" w:rsidTr="00DB22AE"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должность</w:t>
            </w:r>
          </w:p>
        </w:tc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подпись</w:t>
            </w:r>
          </w:p>
        </w:tc>
        <w:tc>
          <w:tcPr>
            <w:tcW w:w="3474" w:type="dxa"/>
            <w:shd w:val="clear" w:color="auto" w:fill="auto"/>
          </w:tcPr>
          <w:p w:rsidR="00942EE3" w:rsidRPr="00C93A49" w:rsidRDefault="00942EE3" w:rsidP="00D807B3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расшифровка</w:t>
            </w:r>
          </w:p>
        </w:tc>
      </w:tr>
      <w:tr w:rsidR="00942EE3" w:rsidRPr="00C93A49" w:rsidTr="00DB22AE"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pPr>
              <w:rPr>
                <w:vertAlign w:val="superscript"/>
              </w:rPr>
            </w:pPr>
          </w:p>
        </w:tc>
        <w:tc>
          <w:tcPr>
            <w:tcW w:w="3473" w:type="dxa"/>
            <w:shd w:val="clear" w:color="auto" w:fill="auto"/>
          </w:tcPr>
          <w:p w:rsidR="00942EE3" w:rsidRPr="00C93A49" w:rsidRDefault="00942EE3" w:rsidP="00D807B3">
            <w:proofErr w:type="spellStart"/>
            <w:r w:rsidRPr="00C93A49">
              <w:t>м.п</w:t>
            </w:r>
            <w:proofErr w:type="spellEnd"/>
            <w:r w:rsidRPr="00C93A49">
              <w:t>.</w:t>
            </w:r>
          </w:p>
        </w:tc>
        <w:tc>
          <w:tcPr>
            <w:tcW w:w="3474" w:type="dxa"/>
            <w:shd w:val="clear" w:color="auto" w:fill="auto"/>
          </w:tcPr>
          <w:p w:rsidR="00942EE3" w:rsidRPr="00C93A49" w:rsidRDefault="00942EE3" w:rsidP="00D807B3">
            <w:pPr>
              <w:rPr>
                <w:vertAlign w:val="superscript"/>
              </w:rPr>
            </w:pPr>
          </w:p>
        </w:tc>
      </w:tr>
    </w:tbl>
    <w:p w:rsidR="00942EE3" w:rsidRPr="00C93A49" w:rsidRDefault="00942EE3" w:rsidP="00D807B3">
      <w:pPr>
        <w:rPr>
          <w:snapToGrid w:val="0"/>
          <w:sz w:val="26"/>
          <w:szCs w:val="26"/>
          <w:lang w:eastAsia="ru-RU"/>
        </w:rPr>
      </w:pPr>
    </w:p>
    <w:p w:rsidR="00942EE3" w:rsidRPr="00C93A49" w:rsidRDefault="00942EE3" w:rsidP="00D807B3">
      <w:pPr>
        <w:rPr>
          <w:i/>
          <w:snapToGrid w:val="0"/>
          <w:sz w:val="24"/>
          <w:szCs w:val="24"/>
          <w:lang w:eastAsia="ru-RU"/>
        </w:rPr>
      </w:pPr>
      <w:r w:rsidRPr="00C93A49">
        <w:rPr>
          <w:i/>
          <w:snapToGrid w:val="0"/>
          <w:sz w:val="24"/>
          <w:szCs w:val="24"/>
          <w:lang w:eastAsia="ru-RU"/>
        </w:rPr>
        <w:t>Примечание</w:t>
      </w:r>
    </w:p>
    <w:p w:rsidR="00942EE3" w:rsidRPr="00C93A49" w:rsidRDefault="00942EE3" w:rsidP="00D807B3">
      <w:pPr>
        <w:rPr>
          <w:i/>
          <w:snapToGrid w:val="0"/>
          <w:sz w:val="20"/>
          <w:szCs w:val="24"/>
          <w:lang w:eastAsia="ru-RU"/>
        </w:rPr>
      </w:pPr>
      <w:r w:rsidRPr="00C93A49">
        <w:rPr>
          <w:i/>
          <w:snapToGrid w:val="0"/>
          <w:sz w:val="20"/>
          <w:szCs w:val="24"/>
          <w:lang w:eastAsia="ru-RU"/>
        </w:rPr>
        <w:t>Инструкция по заполнению</w:t>
      </w:r>
    </w:p>
    <w:p w:rsidR="00942EE3" w:rsidRPr="00C93A49" w:rsidRDefault="00942EE3" w:rsidP="00D807B3">
      <w:pPr>
        <w:rPr>
          <w:i/>
          <w:snapToGrid w:val="0"/>
          <w:sz w:val="20"/>
          <w:szCs w:val="24"/>
          <w:lang w:eastAsia="ru-RU"/>
        </w:rPr>
      </w:pPr>
      <w:r w:rsidRPr="00C93A49">
        <w:rPr>
          <w:i/>
          <w:snapToGrid w:val="0"/>
          <w:sz w:val="20"/>
          <w:szCs w:val="24"/>
          <w:lang w:eastAsia="ru-RU"/>
        </w:rPr>
        <w:t xml:space="preserve">Участник указывает свое фирменное наименование (в </w:t>
      </w:r>
      <w:proofErr w:type="spellStart"/>
      <w:r w:rsidRPr="00C93A49">
        <w:rPr>
          <w:i/>
          <w:snapToGrid w:val="0"/>
          <w:sz w:val="20"/>
          <w:szCs w:val="24"/>
          <w:lang w:eastAsia="ru-RU"/>
        </w:rPr>
        <w:t>т.ч</w:t>
      </w:r>
      <w:proofErr w:type="spellEnd"/>
      <w:r w:rsidRPr="00C93A49">
        <w:rPr>
          <w:i/>
          <w:snapToGrid w:val="0"/>
          <w:sz w:val="20"/>
          <w:szCs w:val="24"/>
          <w:lang w:eastAsia="ru-RU"/>
        </w:rPr>
        <w:t>. организационно-правовую форму) и свой адрес.</w:t>
      </w:r>
    </w:p>
    <w:p w:rsidR="00942EE3" w:rsidRPr="00C93A49" w:rsidRDefault="00942EE3" w:rsidP="00D807B3">
      <w:pPr>
        <w:rPr>
          <w:i/>
          <w:snapToGrid w:val="0"/>
          <w:sz w:val="20"/>
          <w:szCs w:val="20"/>
          <w:lang w:eastAsia="ru-RU"/>
        </w:rPr>
      </w:pPr>
      <w:r w:rsidRPr="00C93A49">
        <w:rPr>
          <w:i/>
          <w:snapToGrid w:val="0"/>
          <w:sz w:val="20"/>
          <w:szCs w:val="24"/>
          <w:lang w:eastAsia="ru-RU"/>
        </w:rPr>
        <w:t xml:space="preserve">Участник  должен  </w:t>
      </w:r>
      <w:r w:rsidRPr="00C93A49">
        <w:rPr>
          <w:i/>
          <w:snapToGrid w:val="0"/>
          <w:sz w:val="20"/>
          <w:szCs w:val="20"/>
          <w:lang w:eastAsia="ru-RU"/>
        </w:rPr>
        <w:t xml:space="preserve">указать текущие и выполненные поставки, работы, услуги, свидетельствующие об опыте Участника запроса предложений, в области предмета договора за </w:t>
      </w:r>
      <w:r w:rsidR="007A5A46" w:rsidRPr="00C93A49">
        <w:rPr>
          <w:i/>
          <w:snapToGrid w:val="0"/>
          <w:sz w:val="20"/>
          <w:szCs w:val="20"/>
          <w:lang w:eastAsia="ru-RU"/>
        </w:rPr>
        <w:t>последний</w:t>
      </w:r>
      <w:r w:rsidRPr="00C93A49">
        <w:rPr>
          <w:i/>
          <w:snapToGrid w:val="0"/>
          <w:sz w:val="20"/>
          <w:szCs w:val="20"/>
          <w:lang w:eastAsia="ru-RU"/>
        </w:rPr>
        <w:t xml:space="preserve"> год. </w:t>
      </w:r>
    </w:p>
    <w:p w:rsidR="000A25FF" w:rsidRPr="00C93A49" w:rsidRDefault="000A25FF" w:rsidP="00D807B3">
      <w:pPr>
        <w:rPr>
          <w:szCs w:val="24"/>
          <w:lang w:eastAsia="ru-RU"/>
        </w:rPr>
      </w:pPr>
    </w:p>
    <w:p w:rsidR="00677339" w:rsidRPr="00C93A49" w:rsidRDefault="00677339" w:rsidP="00D807B3">
      <w:pPr>
        <w:rPr>
          <w:szCs w:val="24"/>
          <w:lang w:eastAsia="ru-RU"/>
        </w:rPr>
      </w:pPr>
    </w:p>
    <w:p w:rsidR="004C7C01" w:rsidRPr="00C93A49" w:rsidRDefault="004C7C01" w:rsidP="00D807B3">
      <w:pPr>
        <w:rPr>
          <w:szCs w:val="24"/>
          <w:lang w:eastAsia="ru-RU"/>
        </w:rPr>
      </w:pPr>
      <w:r w:rsidRPr="00C93A49">
        <w:rPr>
          <w:szCs w:val="24"/>
          <w:lang w:eastAsia="ru-RU"/>
        </w:rPr>
        <w:tab/>
      </w:r>
    </w:p>
    <w:p w:rsidR="004C7C01" w:rsidRPr="00C93A49" w:rsidRDefault="004C7C01" w:rsidP="00D807B3">
      <w:pPr>
        <w:rPr>
          <w:szCs w:val="24"/>
          <w:lang w:eastAsia="ru-RU"/>
        </w:rPr>
      </w:pPr>
    </w:p>
    <w:p w:rsidR="004C7C01" w:rsidRPr="00C93A49" w:rsidRDefault="004C7C01" w:rsidP="00D807B3">
      <w:pPr>
        <w:rPr>
          <w:szCs w:val="24"/>
          <w:lang w:eastAsia="ru-RU"/>
        </w:rPr>
      </w:pPr>
    </w:p>
    <w:p w:rsidR="004C7C01" w:rsidRPr="00C93A49" w:rsidRDefault="004C7C01" w:rsidP="00D807B3">
      <w:pPr>
        <w:rPr>
          <w:szCs w:val="24"/>
          <w:lang w:eastAsia="ru-RU"/>
        </w:rPr>
      </w:pPr>
    </w:p>
    <w:p w:rsidR="004C7C01" w:rsidRPr="00C93A49" w:rsidRDefault="004C7C01" w:rsidP="00D807B3">
      <w:pPr>
        <w:rPr>
          <w:szCs w:val="24"/>
          <w:lang w:eastAsia="ru-RU"/>
        </w:rPr>
      </w:pPr>
    </w:p>
    <w:p w:rsidR="00023553" w:rsidRPr="00C93A49" w:rsidRDefault="00023553" w:rsidP="00D807B3">
      <w:pPr>
        <w:rPr>
          <w:szCs w:val="24"/>
          <w:lang w:eastAsia="ru-RU"/>
        </w:rPr>
      </w:pPr>
    </w:p>
    <w:p w:rsidR="00C93A49" w:rsidRDefault="00023553" w:rsidP="00D807B3">
      <w:pPr>
        <w:rPr>
          <w:szCs w:val="24"/>
          <w:lang w:eastAsia="ru-RU"/>
        </w:rPr>
      </w:pPr>
      <w:r w:rsidRPr="00C93A49">
        <w:rPr>
          <w:szCs w:val="24"/>
          <w:lang w:eastAsia="ru-RU"/>
        </w:rPr>
        <w:t xml:space="preserve">                                                                                                                    </w:t>
      </w:r>
    </w:p>
    <w:p w:rsidR="00C93A49" w:rsidRDefault="00C93A49" w:rsidP="00D807B3">
      <w:pPr>
        <w:rPr>
          <w:szCs w:val="24"/>
          <w:lang w:eastAsia="ru-RU"/>
        </w:rPr>
      </w:pPr>
    </w:p>
    <w:p w:rsidR="00AF7639" w:rsidRDefault="00AF7639" w:rsidP="00C93A49">
      <w:pPr>
        <w:jc w:val="right"/>
        <w:rPr>
          <w:szCs w:val="24"/>
          <w:lang w:eastAsia="ru-RU"/>
        </w:rPr>
      </w:pPr>
    </w:p>
    <w:p w:rsidR="002134B5" w:rsidRDefault="002134B5" w:rsidP="00C93A49">
      <w:pPr>
        <w:jc w:val="right"/>
        <w:rPr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z w:val="20"/>
          <w:szCs w:val="20"/>
          <w:lang w:eastAsia="ru-RU"/>
        </w:rPr>
      </w:pPr>
    </w:p>
    <w:p w:rsidR="005F00D7" w:rsidRDefault="005F00D7" w:rsidP="00C93A49">
      <w:pPr>
        <w:jc w:val="right"/>
        <w:rPr>
          <w:sz w:val="20"/>
          <w:szCs w:val="20"/>
          <w:lang w:eastAsia="ru-RU"/>
        </w:rPr>
      </w:pPr>
    </w:p>
    <w:p w:rsidR="00083D82" w:rsidRPr="00166E60" w:rsidRDefault="00AC6A21" w:rsidP="00C93A49">
      <w:pPr>
        <w:jc w:val="right"/>
        <w:rPr>
          <w:sz w:val="20"/>
          <w:szCs w:val="20"/>
          <w:lang w:eastAsia="ru-RU"/>
        </w:rPr>
      </w:pPr>
      <w:r w:rsidRPr="00166E60">
        <w:rPr>
          <w:sz w:val="20"/>
          <w:szCs w:val="20"/>
          <w:lang w:eastAsia="ru-RU"/>
        </w:rPr>
        <w:t>Приложение 5</w:t>
      </w:r>
    </w:p>
    <w:p w:rsidR="004065B0" w:rsidRPr="00C93A49" w:rsidRDefault="00023553" w:rsidP="00D807B3">
      <w:pPr>
        <w:rPr>
          <w:szCs w:val="24"/>
          <w:lang w:eastAsia="ru-RU"/>
        </w:rPr>
      </w:pPr>
      <w:r w:rsidRPr="00C93A49">
        <w:rPr>
          <w:szCs w:val="24"/>
          <w:lang w:eastAsia="ru-RU"/>
        </w:rPr>
        <w:lastRenderedPageBreak/>
        <w:t xml:space="preserve">                                            </w:t>
      </w:r>
      <w:r w:rsidR="00AF7639">
        <w:rPr>
          <w:szCs w:val="24"/>
          <w:lang w:eastAsia="ru-RU"/>
        </w:rPr>
        <w:t xml:space="preserve">                  </w:t>
      </w:r>
      <w:r w:rsidRPr="00C93A49">
        <w:rPr>
          <w:szCs w:val="24"/>
          <w:lang w:eastAsia="ru-RU"/>
        </w:rPr>
        <w:t xml:space="preserve">                                                    </w:t>
      </w:r>
      <w:r w:rsidR="006360BF" w:rsidRPr="00C93A49">
        <w:rPr>
          <w:szCs w:val="24"/>
          <w:lang w:eastAsia="ru-RU"/>
        </w:rPr>
        <w:t xml:space="preserve">                                                     </w:t>
      </w:r>
    </w:p>
    <w:p w:rsidR="008522C4" w:rsidRPr="008522C4" w:rsidRDefault="008522C4" w:rsidP="008522C4">
      <w:pPr>
        <w:tabs>
          <w:tab w:val="left" w:pos="1425"/>
        </w:tabs>
        <w:spacing w:line="276" w:lineRule="auto"/>
        <w:ind w:left="-340"/>
        <w:jc w:val="center"/>
        <w:rPr>
          <w:rFonts w:eastAsia="SimSun"/>
          <w:b/>
          <w:lang w:eastAsia="ru-RU"/>
        </w:rPr>
      </w:pPr>
      <w:r w:rsidRPr="008522C4">
        <w:rPr>
          <w:rFonts w:eastAsia="SimSun"/>
          <w:b/>
          <w:lang w:eastAsia="ru-RU"/>
        </w:rPr>
        <w:t>Договор</w:t>
      </w:r>
      <w:r w:rsidRPr="008522C4">
        <w:rPr>
          <w:rFonts w:eastAsia="Calibri"/>
          <w:sz w:val="24"/>
          <w:szCs w:val="24"/>
          <w:lang w:eastAsia="en-US"/>
        </w:rPr>
        <w:t xml:space="preserve">   </w:t>
      </w:r>
      <w:r w:rsidRPr="008522C4">
        <w:rPr>
          <w:rFonts w:eastAsia="Calibri"/>
          <w:b/>
          <w:sz w:val="24"/>
          <w:szCs w:val="24"/>
          <w:lang w:eastAsia="en-US"/>
        </w:rPr>
        <w:t xml:space="preserve">  </w:t>
      </w:r>
      <w:r w:rsidRPr="008522C4">
        <w:rPr>
          <w:rFonts w:eastAsia="SimSun"/>
          <w:b/>
          <w:lang w:eastAsia="ru-RU"/>
        </w:rPr>
        <w:t>№ ___</w:t>
      </w:r>
    </w:p>
    <w:p w:rsidR="008522C4" w:rsidRPr="008522C4" w:rsidRDefault="008522C4" w:rsidP="008522C4">
      <w:pPr>
        <w:widowControl w:val="0"/>
        <w:shd w:val="clear" w:color="auto" w:fill="FFFFFF"/>
        <w:tabs>
          <w:tab w:val="left" w:leader="underscore" w:pos="3094"/>
        </w:tabs>
        <w:autoSpaceDE w:val="0"/>
        <w:autoSpaceDN w:val="0"/>
        <w:adjustRightInd w:val="0"/>
        <w:spacing w:before="43" w:line="16" w:lineRule="atLeast"/>
        <w:jc w:val="center"/>
        <w:rPr>
          <w:sz w:val="22"/>
          <w:szCs w:val="22"/>
          <w:lang w:eastAsia="ru-RU"/>
        </w:rPr>
      </w:pPr>
    </w:p>
    <w:p w:rsidR="008522C4" w:rsidRPr="008522C4" w:rsidRDefault="008522C4" w:rsidP="008522C4">
      <w:pPr>
        <w:widowControl w:val="0"/>
        <w:shd w:val="clear" w:color="auto" w:fill="FFFFFF"/>
        <w:tabs>
          <w:tab w:val="left" w:pos="6720"/>
        </w:tabs>
        <w:autoSpaceDE w:val="0"/>
        <w:autoSpaceDN w:val="0"/>
        <w:adjustRightInd w:val="0"/>
        <w:spacing w:before="43" w:line="16" w:lineRule="atLeast"/>
        <w:jc w:val="both"/>
        <w:rPr>
          <w:sz w:val="22"/>
          <w:szCs w:val="22"/>
          <w:lang w:eastAsia="ru-RU"/>
        </w:rPr>
      </w:pPr>
      <w:proofErr w:type="spellStart"/>
      <w:r w:rsidRPr="008522C4">
        <w:rPr>
          <w:sz w:val="22"/>
          <w:szCs w:val="22"/>
          <w:lang w:eastAsia="ru-RU"/>
        </w:rPr>
        <w:t>р.п</w:t>
      </w:r>
      <w:proofErr w:type="spellEnd"/>
      <w:r w:rsidRPr="008522C4">
        <w:rPr>
          <w:sz w:val="22"/>
          <w:szCs w:val="22"/>
          <w:lang w:eastAsia="ru-RU"/>
        </w:rPr>
        <w:t>. Зубова Поляна</w:t>
      </w:r>
      <w:r w:rsidRPr="008522C4">
        <w:rPr>
          <w:sz w:val="22"/>
          <w:szCs w:val="22"/>
          <w:lang w:eastAsia="ru-RU"/>
        </w:rPr>
        <w:tab/>
        <w:t xml:space="preserve">    «___»___________2015 года</w:t>
      </w:r>
    </w:p>
    <w:p w:rsidR="008522C4" w:rsidRPr="008522C4" w:rsidRDefault="008522C4" w:rsidP="008522C4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8522C4">
        <w:rPr>
          <w:sz w:val="22"/>
          <w:szCs w:val="22"/>
          <w:lang w:eastAsia="ru-RU"/>
        </w:rPr>
        <w:t xml:space="preserve"> </w:t>
      </w:r>
    </w:p>
    <w:p w:rsidR="008522C4" w:rsidRPr="008522C4" w:rsidRDefault="008522C4" w:rsidP="008522C4">
      <w:pPr>
        <w:autoSpaceDE w:val="0"/>
        <w:autoSpaceDN w:val="0"/>
        <w:adjustRightInd w:val="0"/>
        <w:spacing w:line="16" w:lineRule="atLeast"/>
        <w:ind w:firstLine="709"/>
        <w:jc w:val="both"/>
        <w:rPr>
          <w:sz w:val="22"/>
          <w:szCs w:val="22"/>
          <w:lang w:eastAsia="ru-RU"/>
        </w:rPr>
      </w:pPr>
      <w:proofErr w:type="gramStart"/>
      <w:r w:rsidRPr="008522C4">
        <w:rPr>
          <w:sz w:val="22"/>
          <w:szCs w:val="22"/>
          <w:lang w:eastAsia="ru-RU"/>
        </w:rPr>
        <w:t>_______________________________________________________,именуемое в дальнейшем «</w:t>
      </w:r>
      <w:r w:rsidR="007C5487">
        <w:rPr>
          <w:sz w:val="22"/>
          <w:szCs w:val="22"/>
          <w:lang w:eastAsia="ru-RU"/>
        </w:rPr>
        <w:t>Исполнитель</w:t>
      </w:r>
      <w:r w:rsidRPr="008522C4">
        <w:rPr>
          <w:sz w:val="22"/>
          <w:szCs w:val="22"/>
          <w:lang w:eastAsia="ru-RU"/>
        </w:rPr>
        <w:t>», в лице ____________________________________________________________________,            действующего на основании _____________________________________________________ с одной стороны, и Общество с ограниченной ответственностью «Электротеплосеть», именуемое в дальнейшем «Заказчик», в лице генерального директора Сурдина Алексея Борисовича, действующего на основании Устава, с другой стороны, вместе именуемые Стороны, в соответствии с протоколом подведения итогов ________________________________от ____  _____________ 20___ года №______ заключили настоящий  договор (далее-договор) о нижеследующем:</w:t>
      </w:r>
      <w:proofErr w:type="gramEnd"/>
    </w:p>
    <w:p w:rsidR="008522C4" w:rsidRPr="008522C4" w:rsidRDefault="008522C4" w:rsidP="008522C4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</w:p>
    <w:p w:rsidR="008522C4" w:rsidRPr="008522C4" w:rsidRDefault="008522C4" w:rsidP="008522C4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  <w:lang w:eastAsia="ru-RU"/>
        </w:rPr>
      </w:pPr>
      <w:r w:rsidRPr="008522C4">
        <w:rPr>
          <w:b/>
          <w:sz w:val="22"/>
          <w:szCs w:val="22"/>
          <w:lang w:eastAsia="ru-RU"/>
        </w:rPr>
        <w:t>1. Предмет Договора</w:t>
      </w:r>
    </w:p>
    <w:p w:rsidR="008522C4" w:rsidRPr="008522C4" w:rsidRDefault="008522C4" w:rsidP="00FB4DFD">
      <w:pPr>
        <w:autoSpaceDE w:val="0"/>
        <w:autoSpaceDN w:val="0"/>
        <w:adjustRightInd w:val="0"/>
        <w:spacing w:line="16" w:lineRule="atLeast"/>
        <w:ind w:left="720"/>
        <w:jc w:val="both"/>
        <w:rPr>
          <w:b/>
          <w:sz w:val="22"/>
          <w:szCs w:val="22"/>
          <w:lang w:eastAsia="ru-RU"/>
        </w:rPr>
      </w:pPr>
    </w:p>
    <w:p w:rsidR="008522C4" w:rsidRPr="008522C4" w:rsidRDefault="008522C4" w:rsidP="00FB4DFD">
      <w:pPr>
        <w:widowControl w:val="0"/>
        <w:shd w:val="clear" w:color="auto" w:fill="FFFFFF"/>
        <w:tabs>
          <w:tab w:val="left" w:pos="300"/>
          <w:tab w:val="left" w:leader="underscore" w:pos="4349"/>
        </w:tabs>
        <w:autoSpaceDE w:val="0"/>
        <w:autoSpaceDN w:val="0"/>
        <w:adjustRightInd w:val="0"/>
        <w:spacing w:line="16" w:lineRule="atLeast"/>
        <w:ind w:firstLine="706"/>
        <w:jc w:val="both"/>
        <w:rPr>
          <w:sz w:val="22"/>
          <w:szCs w:val="22"/>
          <w:lang w:eastAsia="ru-RU"/>
        </w:rPr>
      </w:pPr>
      <w:r w:rsidRPr="008522C4">
        <w:rPr>
          <w:sz w:val="22"/>
          <w:szCs w:val="22"/>
          <w:lang w:eastAsia="ru-RU"/>
        </w:rPr>
        <w:t>К отношениям сторон по договору применяются требован</w:t>
      </w:r>
      <w:r w:rsidR="00395F62">
        <w:rPr>
          <w:sz w:val="22"/>
          <w:szCs w:val="22"/>
          <w:lang w:eastAsia="ru-RU"/>
        </w:rPr>
        <w:t xml:space="preserve">ия ГК, ФЗ от 18.06.2011 года </w:t>
      </w:r>
      <w:r w:rsidRPr="008522C4">
        <w:rPr>
          <w:sz w:val="22"/>
          <w:szCs w:val="22"/>
          <w:lang w:eastAsia="ru-RU"/>
        </w:rPr>
        <w:t xml:space="preserve"> № 223- ФЗ «О закупках товаров, работ, услуг отдельными видами юридических лиц». </w:t>
      </w:r>
    </w:p>
    <w:p w:rsidR="00FB4DFD" w:rsidRDefault="00873C8E" w:rsidP="00FB4DFD">
      <w:pPr>
        <w:pStyle w:val="af7"/>
        <w:numPr>
          <w:ilvl w:val="1"/>
          <w:numId w:val="16"/>
        </w:numPr>
        <w:jc w:val="both"/>
        <w:rPr>
          <w:sz w:val="22"/>
          <w:szCs w:val="22"/>
          <w:lang w:eastAsia="en-US"/>
        </w:rPr>
      </w:pPr>
      <w:r w:rsidRPr="00FC6E79">
        <w:rPr>
          <w:sz w:val="22"/>
          <w:szCs w:val="22"/>
          <w:lang w:eastAsia="en-US"/>
        </w:rPr>
        <w:t>Исполнитель обязуется по заданию Заказчика выполнить инженерн</w:t>
      </w:r>
      <w:proofErr w:type="gramStart"/>
      <w:r w:rsidR="00FC6E79" w:rsidRPr="00FC6E79">
        <w:rPr>
          <w:sz w:val="22"/>
          <w:szCs w:val="22"/>
          <w:lang w:eastAsia="en-US"/>
        </w:rPr>
        <w:t>о</w:t>
      </w:r>
      <w:r w:rsidR="00395F62" w:rsidRPr="00FC6E79">
        <w:rPr>
          <w:sz w:val="22"/>
          <w:szCs w:val="22"/>
          <w:lang w:eastAsia="en-US"/>
        </w:rPr>
        <w:t>-</w:t>
      </w:r>
      <w:proofErr w:type="gramEnd"/>
      <w:r w:rsidRPr="00FC6E79">
        <w:rPr>
          <w:sz w:val="22"/>
          <w:szCs w:val="22"/>
          <w:lang w:eastAsia="en-US"/>
        </w:rPr>
        <w:t xml:space="preserve"> изыска</w:t>
      </w:r>
      <w:r w:rsidR="00395F62" w:rsidRPr="00FC6E79">
        <w:rPr>
          <w:sz w:val="22"/>
          <w:szCs w:val="22"/>
          <w:lang w:eastAsia="en-US"/>
        </w:rPr>
        <w:t xml:space="preserve">тельские работы </w:t>
      </w:r>
      <w:r w:rsidR="00FB4DFD">
        <w:rPr>
          <w:sz w:val="22"/>
          <w:szCs w:val="22"/>
          <w:lang w:eastAsia="en-US"/>
        </w:rPr>
        <w:t xml:space="preserve"> и</w:t>
      </w:r>
    </w:p>
    <w:p w:rsidR="00873C8E" w:rsidRPr="00FB4DFD" w:rsidRDefault="00873C8E" w:rsidP="00FB4DFD">
      <w:pPr>
        <w:jc w:val="both"/>
        <w:rPr>
          <w:sz w:val="22"/>
          <w:szCs w:val="22"/>
          <w:lang w:eastAsia="en-US"/>
        </w:rPr>
      </w:pPr>
      <w:r w:rsidRPr="00FB4DFD">
        <w:rPr>
          <w:sz w:val="22"/>
          <w:szCs w:val="22"/>
          <w:lang w:eastAsia="en-US"/>
        </w:rPr>
        <w:t>разработать проектно-сметную  документацию по объекту: «</w:t>
      </w:r>
      <w:r w:rsidR="00FC6E79" w:rsidRPr="00FB4DFD">
        <w:rPr>
          <w:sz w:val="22"/>
          <w:szCs w:val="22"/>
          <w:lang w:eastAsia="ru-RU"/>
        </w:rPr>
        <w:t xml:space="preserve">«Реконструкция линии электропередач ВЛ-10 </w:t>
      </w:r>
      <w:proofErr w:type="spellStart"/>
      <w:r w:rsidR="00FC6E79" w:rsidRPr="00FB4DFD">
        <w:rPr>
          <w:sz w:val="22"/>
          <w:szCs w:val="22"/>
          <w:lang w:eastAsia="ru-RU"/>
        </w:rPr>
        <w:t>кВ</w:t>
      </w:r>
      <w:proofErr w:type="spellEnd"/>
      <w:r w:rsidR="00FC6E79" w:rsidRPr="00FB4DFD">
        <w:rPr>
          <w:sz w:val="22"/>
          <w:szCs w:val="22"/>
          <w:lang w:eastAsia="ru-RU"/>
        </w:rPr>
        <w:t xml:space="preserve"> </w:t>
      </w:r>
      <w:proofErr w:type="gramStart"/>
      <w:r w:rsidR="00FC6E79" w:rsidRPr="00FB4DFD">
        <w:rPr>
          <w:sz w:val="22"/>
          <w:szCs w:val="22"/>
          <w:lang w:eastAsia="ru-RU"/>
        </w:rPr>
        <w:t>в</w:t>
      </w:r>
      <w:proofErr w:type="gramEnd"/>
      <w:r w:rsidR="00FC6E79" w:rsidRPr="00FB4DFD">
        <w:rPr>
          <w:sz w:val="22"/>
          <w:szCs w:val="22"/>
          <w:lang w:eastAsia="ru-RU"/>
        </w:rPr>
        <w:t xml:space="preserve"> </w:t>
      </w:r>
      <w:proofErr w:type="gramStart"/>
      <w:r w:rsidR="00FC6E79" w:rsidRPr="00FB4DFD">
        <w:rPr>
          <w:sz w:val="22"/>
          <w:szCs w:val="22"/>
          <w:lang w:eastAsia="ru-RU"/>
        </w:rPr>
        <w:t>с</w:t>
      </w:r>
      <w:proofErr w:type="gramEnd"/>
      <w:r w:rsidR="00FC6E79" w:rsidRPr="00FB4DFD">
        <w:rPr>
          <w:sz w:val="22"/>
          <w:szCs w:val="22"/>
          <w:lang w:eastAsia="ru-RU"/>
        </w:rPr>
        <w:t xml:space="preserve">. Ширингуши </w:t>
      </w:r>
      <w:proofErr w:type="spellStart"/>
      <w:r w:rsidR="00FC6E79" w:rsidRPr="00FB4DFD">
        <w:rPr>
          <w:sz w:val="22"/>
          <w:szCs w:val="22"/>
          <w:lang w:eastAsia="ru-RU"/>
        </w:rPr>
        <w:t>Зубово</w:t>
      </w:r>
      <w:proofErr w:type="spellEnd"/>
      <w:r w:rsidR="00FC6E79" w:rsidRPr="00FB4DFD">
        <w:rPr>
          <w:sz w:val="22"/>
          <w:szCs w:val="22"/>
          <w:lang w:eastAsia="ru-RU"/>
        </w:rPr>
        <w:t>-Полянского района Республики Мордовия»</w:t>
      </w:r>
      <w:r w:rsidRPr="00FB4DFD">
        <w:rPr>
          <w:sz w:val="22"/>
          <w:szCs w:val="22"/>
          <w:lang w:eastAsia="en-US"/>
        </w:rPr>
        <w:t>, а Заказчик обязуется принять и оплатить ее.</w:t>
      </w:r>
    </w:p>
    <w:p w:rsidR="00FC6E79" w:rsidRDefault="00873C8E" w:rsidP="00FB4DFD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 xml:space="preserve">1.2. Исполнитель обязуется выполнить Работы, указанные в п.1.1. настоящего </w:t>
      </w:r>
      <w:r w:rsidR="00FC6E79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 xml:space="preserve">,  в соответствии с условиями настоящего </w:t>
      </w:r>
      <w:r w:rsidR="00FC6E79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 xml:space="preserve">, Техническим заданием и </w:t>
      </w:r>
      <w:r w:rsidR="00FC6E79">
        <w:rPr>
          <w:sz w:val="22"/>
          <w:szCs w:val="22"/>
          <w:lang w:eastAsia="en-US"/>
        </w:rPr>
        <w:t>котировочной</w:t>
      </w:r>
      <w:r w:rsidRPr="00873C8E">
        <w:rPr>
          <w:sz w:val="22"/>
          <w:szCs w:val="22"/>
          <w:lang w:eastAsia="en-US"/>
        </w:rPr>
        <w:t xml:space="preserve"> заявкой Исполнителя, в сроки и по цене, установленные настоящим </w:t>
      </w:r>
      <w:r w:rsidR="00FC6E79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 xml:space="preserve">. </w:t>
      </w:r>
    </w:p>
    <w:p w:rsidR="00873C8E" w:rsidRPr="00873C8E" w:rsidRDefault="00873C8E" w:rsidP="00FB4DFD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1.</w:t>
      </w:r>
      <w:r w:rsidR="00FB4DFD">
        <w:rPr>
          <w:sz w:val="22"/>
          <w:szCs w:val="22"/>
          <w:lang w:eastAsia="en-US"/>
        </w:rPr>
        <w:t>3</w:t>
      </w:r>
      <w:r w:rsidRPr="00873C8E">
        <w:rPr>
          <w:sz w:val="22"/>
          <w:szCs w:val="22"/>
          <w:lang w:eastAsia="en-US"/>
        </w:rPr>
        <w:t xml:space="preserve">. Перечень, условия и характер выполняемых Исполнителем работ определяется техническим заданием, являющегося  неотъемлемой частью </w:t>
      </w:r>
      <w:r w:rsidR="00FB4DFD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>.</w:t>
      </w:r>
    </w:p>
    <w:p w:rsidR="00873C8E" w:rsidRPr="00873C8E" w:rsidRDefault="00873C8E" w:rsidP="00FB4DFD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1.</w:t>
      </w:r>
      <w:r w:rsidR="00B86301">
        <w:rPr>
          <w:sz w:val="22"/>
          <w:szCs w:val="22"/>
          <w:lang w:eastAsia="en-US"/>
        </w:rPr>
        <w:t>4</w:t>
      </w:r>
      <w:r w:rsidRPr="00873C8E">
        <w:rPr>
          <w:sz w:val="22"/>
          <w:szCs w:val="22"/>
          <w:lang w:eastAsia="en-US"/>
        </w:rPr>
        <w:t xml:space="preserve">. Заказчик обязуется организовать приемку Работ и их результата и оплатить обусловленную </w:t>
      </w:r>
      <w:r w:rsidR="00FB4DFD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 xml:space="preserve"> их стоимость.  </w:t>
      </w:r>
    </w:p>
    <w:p w:rsidR="00873C8E" w:rsidRPr="00873C8E" w:rsidRDefault="00873C8E" w:rsidP="003B338C">
      <w:pPr>
        <w:spacing w:after="200"/>
        <w:jc w:val="center"/>
        <w:rPr>
          <w:b/>
          <w:sz w:val="22"/>
          <w:szCs w:val="22"/>
          <w:lang w:eastAsia="en-US"/>
        </w:rPr>
      </w:pPr>
      <w:r w:rsidRPr="00873C8E">
        <w:rPr>
          <w:b/>
          <w:sz w:val="22"/>
          <w:szCs w:val="22"/>
          <w:lang w:eastAsia="en-US"/>
        </w:rPr>
        <w:t>2</w:t>
      </w:r>
      <w:r w:rsidR="00FB4DFD" w:rsidRPr="00FB4DFD">
        <w:rPr>
          <w:b/>
          <w:sz w:val="22"/>
          <w:szCs w:val="22"/>
          <w:lang w:eastAsia="en-US"/>
        </w:rPr>
        <w:t>.</w:t>
      </w:r>
      <w:r w:rsidRPr="00873C8E">
        <w:rPr>
          <w:b/>
          <w:sz w:val="22"/>
          <w:szCs w:val="22"/>
          <w:lang w:eastAsia="en-US"/>
        </w:rPr>
        <w:t>Стоимость работ.</w:t>
      </w:r>
    </w:p>
    <w:p w:rsidR="00873C8E" w:rsidRPr="00873C8E" w:rsidRDefault="00873C8E" w:rsidP="00FB4DFD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2.1. Общая стоимость Работ составляет __________ рублей</w:t>
      </w:r>
      <w:r w:rsidR="00FB4DFD" w:rsidRPr="00FB4DFD">
        <w:rPr>
          <w:sz w:val="22"/>
          <w:szCs w:val="22"/>
          <w:lang w:eastAsia="en-US"/>
        </w:rPr>
        <w:t>______ копеек</w:t>
      </w:r>
      <w:r w:rsidRPr="00873C8E">
        <w:rPr>
          <w:sz w:val="22"/>
          <w:szCs w:val="22"/>
          <w:lang w:eastAsia="en-US"/>
        </w:rPr>
        <w:t xml:space="preserve">, в том числе </w:t>
      </w:r>
      <w:r w:rsidR="00FB4DFD" w:rsidRPr="00FB4DFD">
        <w:rPr>
          <w:sz w:val="22"/>
          <w:szCs w:val="22"/>
          <w:lang w:eastAsia="en-US"/>
        </w:rPr>
        <w:t>налог на добавленную стоимость по ставке 18% ___________________ рублей  _____ копеек</w:t>
      </w:r>
    </w:p>
    <w:p w:rsidR="00873C8E" w:rsidRPr="00873C8E" w:rsidRDefault="00873C8E" w:rsidP="00FB4DFD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 xml:space="preserve">Цена </w:t>
      </w:r>
      <w:r w:rsidR="00FB4DFD" w:rsidRPr="00FB4DFD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 xml:space="preserve"> (стоимость работ) включает в себя все затраты по выполнению работ, расходы на перевозку, страхование, уплату таможенных пошлин, налогов и других обязательных платежей, установленных законодательством Российской Федерации.</w:t>
      </w:r>
    </w:p>
    <w:p w:rsidR="00873C8E" w:rsidRPr="00873C8E" w:rsidRDefault="00873C8E" w:rsidP="00FB4DFD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2.2</w:t>
      </w:r>
      <w:r w:rsidRPr="00873C8E">
        <w:rPr>
          <w:color w:val="C00000"/>
          <w:sz w:val="22"/>
          <w:szCs w:val="22"/>
          <w:lang w:eastAsia="en-US"/>
        </w:rPr>
        <w:t xml:space="preserve">. </w:t>
      </w:r>
      <w:r w:rsidRPr="00873C8E">
        <w:rPr>
          <w:sz w:val="22"/>
          <w:szCs w:val="22"/>
          <w:lang w:eastAsia="en-US"/>
        </w:rPr>
        <w:t>Стоимость раб</w:t>
      </w:r>
      <w:r w:rsidR="00FB4DFD" w:rsidRPr="00FB4DFD">
        <w:rPr>
          <w:sz w:val="22"/>
          <w:szCs w:val="22"/>
          <w:lang w:eastAsia="en-US"/>
        </w:rPr>
        <w:t>от  по настоящему Договору  (</w:t>
      </w:r>
      <w:r w:rsidRPr="00873C8E">
        <w:rPr>
          <w:sz w:val="22"/>
          <w:szCs w:val="22"/>
          <w:lang w:eastAsia="en-US"/>
        </w:rPr>
        <w:t xml:space="preserve">п.2.1) является твердой и определяется  на весь срок </w:t>
      </w:r>
      <w:r w:rsidR="00FB4DFD" w:rsidRPr="00FB4DFD">
        <w:rPr>
          <w:sz w:val="22"/>
          <w:szCs w:val="22"/>
          <w:lang w:eastAsia="en-US"/>
        </w:rPr>
        <w:t xml:space="preserve">его </w:t>
      </w:r>
      <w:r w:rsidRPr="00873C8E">
        <w:rPr>
          <w:sz w:val="22"/>
          <w:szCs w:val="22"/>
          <w:lang w:eastAsia="en-US"/>
        </w:rPr>
        <w:t>исполнения</w:t>
      </w:r>
      <w:r w:rsidR="00FB4DFD" w:rsidRPr="00FB4DFD">
        <w:rPr>
          <w:sz w:val="22"/>
          <w:szCs w:val="22"/>
          <w:lang w:eastAsia="en-US"/>
        </w:rPr>
        <w:t>.</w:t>
      </w:r>
      <w:r w:rsidRPr="00873C8E">
        <w:rPr>
          <w:sz w:val="22"/>
          <w:szCs w:val="22"/>
          <w:lang w:eastAsia="en-US"/>
        </w:rPr>
        <w:t xml:space="preserve"> </w:t>
      </w:r>
    </w:p>
    <w:p w:rsidR="00873C8E" w:rsidRPr="00873C8E" w:rsidRDefault="00B86301" w:rsidP="003B338C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2.4. В случае</w:t>
      </w:r>
      <w:proofErr w:type="gramStart"/>
      <w:r>
        <w:rPr>
          <w:sz w:val="22"/>
          <w:szCs w:val="22"/>
          <w:lang w:eastAsia="en-US"/>
        </w:rPr>
        <w:t>,</w:t>
      </w:r>
      <w:proofErr w:type="gramEnd"/>
      <w:r>
        <w:rPr>
          <w:sz w:val="22"/>
          <w:szCs w:val="22"/>
          <w:lang w:eastAsia="en-US"/>
        </w:rPr>
        <w:t xml:space="preserve"> </w:t>
      </w:r>
      <w:r w:rsidR="00873C8E" w:rsidRPr="00873C8E">
        <w:rPr>
          <w:sz w:val="22"/>
          <w:szCs w:val="22"/>
          <w:lang w:eastAsia="en-US"/>
        </w:rPr>
        <w:t xml:space="preserve"> если настоящий </w:t>
      </w:r>
      <w:r w:rsidR="00FB4DFD" w:rsidRPr="00FB4DFD">
        <w:rPr>
          <w:sz w:val="22"/>
          <w:szCs w:val="22"/>
          <w:lang w:eastAsia="en-US"/>
        </w:rPr>
        <w:t xml:space="preserve">Договор </w:t>
      </w:r>
      <w:r w:rsidR="00873C8E" w:rsidRPr="00873C8E">
        <w:rPr>
          <w:sz w:val="22"/>
          <w:szCs w:val="22"/>
          <w:lang w:eastAsia="en-US"/>
        </w:rPr>
        <w:t xml:space="preserve"> заключается с физическим лицом, за исключением индивидуального предпринимателя или иного занимающегося частной практикой лица, общая стоимость работ по настоящему </w:t>
      </w:r>
      <w:r w:rsidR="00FB4DFD">
        <w:rPr>
          <w:sz w:val="22"/>
          <w:szCs w:val="22"/>
          <w:lang w:eastAsia="en-US"/>
        </w:rPr>
        <w:t>Договору</w:t>
      </w:r>
      <w:r w:rsidR="00873C8E" w:rsidRPr="00873C8E">
        <w:rPr>
          <w:sz w:val="22"/>
          <w:szCs w:val="22"/>
          <w:lang w:eastAsia="en-US"/>
        </w:rPr>
        <w:t xml:space="preserve"> будет уменьшена на  размер налоговых платежей, связанных с оплатой настоящего </w:t>
      </w:r>
      <w:r w:rsidR="00886012">
        <w:rPr>
          <w:sz w:val="22"/>
          <w:szCs w:val="22"/>
          <w:lang w:eastAsia="en-US"/>
        </w:rPr>
        <w:t>Договора</w:t>
      </w:r>
      <w:r w:rsidR="00873C8E" w:rsidRPr="00873C8E">
        <w:rPr>
          <w:sz w:val="22"/>
          <w:szCs w:val="22"/>
          <w:lang w:eastAsia="en-US"/>
        </w:rPr>
        <w:t>.</w:t>
      </w:r>
    </w:p>
    <w:p w:rsidR="003B338C" w:rsidRDefault="003B338C" w:rsidP="003B338C">
      <w:pPr>
        <w:jc w:val="center"/>
        <w:rPr>
          <w:sz w:val="22"/>
          <w:szCs w:val="22"/>
          <w:lang w:eastAsia="en-US"/>
        </w:rPr>
      </w:pPr>
    </w:p>
    <w:p w:rsidR="00873C8E" w:rsidRPr="00873C8E" w:rsidRDefault="003B338C" w:rsidP="003B338C">
      <w:pPr>
        <w:jc w:val="center"/>
        <w:rPr>
          <w:b/>
          <w:sz w:val="22"/>
          <w:szCs w:val="22"/>
          <w:lang w:eastAsia="en-US"/>
        </w:rPr>
      </w:pPr>
      <w:r w:rsidRPr="003B338C">
        <w:rPr>
          <w:b/>
          <w:sz w:val="22"/>
          <w:szCs w:val="22"/>
          <w:lang w:eastAsia="en-US"/>
        </w:rPr>
        <w:t>3.</w:t>
      </w:r>
      <w:r w:rsidR="00873C8E" w:rsidRPr="00873C8E">
        <w:rPr>
          <w:b/>
          <w:sz w:val="22"/>
          <w:szCs w:val="22"/>
          <w:lang w:eastAsia="en-US"/>
        </w:rPr>
        <w:t>Сроки выполнения работ.</w:t>
      </w:r>
    </w:p>
    <w:p w:rsidR="00873C8E" w:rsidRPr="00873C8E" w:rsidRDefault="00873C8E" w:rsidP="00FB4DFD">
      <w:pPr>
        <w:spacing w:after="200"/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 xml:space="preserve">3.1 Работы по выполнению инженерных изысканий и разработке проектной и рабочей документации проводятся в течение </w:t>
      </w:r>
      <w:r w:rsidR="003B338C" w:rsidRPr="006D74B4">
        <w:rPr>
          <w:sz w:val="22"/>
          <w:szCs w:val="22"/>
          <w:lang w:eastAsia="en-US"/>
        </w:rPr>
        <w:t>30</w:t>
      </w:r>
      <w:r w:rsidRPr="00873C8E">
        <w:rPr>
          <w:sz w:val="22"/>
          <w:szCs w:val="22"/>
          <w:lang w:eastAsia="en-US"/>
        </w:rPr>
        <w:t xml:space="preserve"> </w:t>
      </w:r>
      <w:r w:rsidR="006D74B4" w:rsidRPr="006D74B4">
        <w:rPr>
          <w:sz w:val="22"/>
          <w:szCs w:val="22"/>
          <w:lang w:eastAsia="en-US"/>
        </w:rPr>
        <w:t xml:space="preserve">календарных </w:t>
      </w:r>
      <w:r w:rsidRPr="00873C8E">
        <w:rPr>
          <w:sz w:val="22"/>
          <w:szCs w:val="22"/>
          <w:lang w:eastAsia="en-US"/>
        </w:rPr>
        <w:t xml:space="preserve">дней со дня подписания </w:t>
      </w:r>
      <w:r w:rsidR="003B338C" w:rsidRPr="006D74B4">
        <w:rPr>
          <w:sz w:val="22"/>
          <w:szCs w:val="22"/>
          <w:lang w:eastAsia="en-US"/>
        </w:rPr>
        <w:t>настоящего Договора</w:t>
      </w:r>
      <w:r w:rsidRPr="00873C8E">
        <w:rPr>
          <w:sz w:val="22"/>
          <w:szCs w:val="22"/>
          <w:lang w:eastAsia="en-US"/>
        </w:rPr>
        <w:t xml:space="preserve">. Срок начала и окончания работ по </w:t>
      </w:r>
      <w:r w:rsidR="003B338C" w:rsidRPr="006D74B4">
        <w:rPr>
          <w:sz w:val="22"/>
          <w:szCs w:val="22"/>
          <w:lang w:eastAsia="en-US"/>
        </w:rPr>
        <w:t>Договору</w:t>
      </w:r>
      <w:r w:rsidRPr="00873C8E">
        <w:rPr>
          <w:sz w:val="22"/>
          <w:szCs w:val="22"/>
          <w:lang w:eastAsia="en-US"/>
        </w:rPr>
        <w:t xml:space="preserve"> является окончательным и не подлежит изменению.</w:t>
      </w:r>
    </w:p>
    <w:p w:rsidR="00873C8E" w:rsidRPr="00873C8E" w:rsidRDefault="006D74B4" w:rsidP="00B86301">
      <w:pPr>
        <w:jc w:val="center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4.</w:t>
      </w:r>
      <w:r w:rsidR="00873C8E" w:rsidRPr="00873C8E">
        <w:rPr>
          <w:b/>
          <w:sz w:val="22"/>
          <w:szCs w:val="22"/>
          <w:lang w:eastAsia="en-US"/>
        </w:rPr>
        <w:t>Права и обязанности Сторон.</w:t>
      </w:r>
    </w:p>
    <w:p w:rsidR="00873C8E" w:rsidRPr="00873C8E" w:rsidRDefault="00873C8E" w:rsidP="00B86301">
      <w:pPr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4.1. Права и обязанности Заказчика: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 xml:space="preserve">4.1.1. Осуществляет финансирование Работ в объеме и сроки, определенные настоящим </w:t>
      </w:r>
      <w:r w:rsidR="006D74B4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>.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4.1.2. Заказчик на основании представленных Исполнителем расчетных мощностей по нагрузкам на инженерные сети осуществляет запросы технических условий и передает их Исполнителю.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lastRenderedPageBreak/>
        <w:t>4.1.3. Участвует в работе приемочных комиссий.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 xml:space="preserve">4.1.4. Заказчик или специально уполномоченный Заказчиком лицо (орган) осуществляет </w:t>
      </w:r>
      <w:proofErr w:type="gramStart"/>
      <w:r w:rsidRPr="00873C8E">
        <w:rPr>
          <w:sz w:val="22"/>
          <w:szCs w:val="22"/>
          <w:lang w:eastAsia="en-US"/>
        </w:rPr>
        <w:t>контроль  за</w:t>
      </w:r>
      <w:proofErr w:type="gramEnd"/>
      <w:r w:rsidRPr="00873C8E">
        <w:rPr>
          <w:sz w:val="22"/>
          <w:szCs w:val="22"/>
          <w:lang w:eastAsia="en-US"/>
        </w:rPr>
        <w:t xml:space="preserve"> выполнением  работ, соответствием объемов, сроков и стоимости  настоящего </w:t>
      </w:r>
      <w:r w:rsidR="006D74B4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 xml:space="preserve"> и его условий.</w:t>
      </w:r>
    </w:p>
    <w:p w:rsidR="00873C8E" w:rsidRPr="00873C8E" w:rsidRDefault="00873C8E" w:rsidP="006D74B4">
      <w:pPr>
        <w:jc w:val="both"/>
        <w:rPr>
          <w:sz w:val="24"/>
          <w:szCs w:val="24"/>
          <w:lang w:eastAsia="en-US"/>
        </w:rPr>
      </w:pPr>
      <w:r w:rsidRPr="00873C8E">
        <w:rPr>
          <w:sz w:val="22"/>
          <w:szCs w:val="22"/>
          <w:lang w:eastAsia="en-US"/>
        </w:rPr>
        <w:t xml:space="preserve">4.1.5. Заказчик обязан обеспечить приемку выполненной работы в соответствии с условиями настоящего </w:t>
      </w:r>
      <w:r w:rsidR="006D74B4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 xml:space="preserve"> и действующим законодательством Российской Федерации</w:t>
      </w:r>
      <w:r w:rsidRPr="00873C8E">
        <w:rPr>
          <w:sz w:val="24"/>
          <w:szCs w:val="24"/>
          <w:lang w:eastAsia="en-US"/>
        </w:rPr>
        <w:t>.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 xml:space="preserve">4.1.6. Заказчик проводит экспертизу для проверки предоставленных Исполнителем результатов, предусмотренных </w:t>
      </w:r>
      <w:r w:rsidR="006D74B4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 xml:space="preserve">, в части их соответствия условиям </w:t>
      </w:r>
      <w:r w:rsidR="006D74B4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 xml:space="preserve">. Экспертиза результатов, предусмотренных </w:t>
      </w:r>
      <w:r w:rsidR="006D74B4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>, может проводиться Заказчиком своими силами или к ее проведению могут привлекаться эксперты, экспертные организации.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4.1.</w:t>
      </w:r>
      <w:r w:rsidR="006D74B4">
        <w:rPr>
          <w:sz w:val="22"/>
          <w:szCs w:val="22"/>
          <w:lang w:eastAsia="en-US"/>
        </w:rPr>
        <w:t>7</w:t>
      </w:r>
      <w:r w:rsidRPr="00873C8E">
        <w:rPr>
          <w:sz w:val="22"/>
          <w:szCs w:val="22"/>
          <w:lang w:eastAsia="en-US"/>
        </w:rPr>
        <w:t xml:space="preserve">. Заказчик выполняет иные функции, определенные настоящим </w:t>
      </w:r>
      <w:r w:rsidR="006D74B4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 xml:space="preserve"> и действующими нормативными актами.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4.2. Права и обязанности Исполнителя: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 xml:space="preserve">4.2.1. Выполняет все Работы в объеме и в сроки, предусмотренные настоящим </w:t>
      </w:r>
      <w:r w:rsidR="006D74B4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 xml:space="preserve"> с соблюдением требований по качеству, а также к установленному </w:t>
      </w:r>
      <w:r w:rsidR="006D74B4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 xml:space="preserve"> сроку </w:t>
      </w:r>
      <w:proofErr w:type="gramStart"/>
      <w:r w:rsidRPr="00873C8E">
        <w:rPr>
          <w:sz w:val="22"/>
          <w:szCs w:val="22"/>
          <w:lang w:eastAsia="en-US"/>
        </w:rPr>
        <w:t>обязан</w:t>
      </w:r>
      <w:proofErr w:type="gramEnd"/>
      <w:r w:rsidRPr="00873C8E">
        <w:rPr>
          <w:sz w:val="22"/>
          <w:szCs w:val="22"/>
          <w:lang w:eastAsia="en-US"/>
        </w:rPr>
        <w:t xml:space="preserve"> предоставить Заказчику результаты выполнения работы, предусмотренные настоящим </w:t>
      </w:r>
      <w:r w:rsidR="006D74B4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 xml:space="preserve">. 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 xml:space="preserve">4.2.2. Выполняет все работы по настоящему </w:t>
      </w:r>
      <w:r w:rsidR="006D74B4">
        <w:rPr>
          <w:sz w:val="22"/>
          <w:szCs w:val="22"/>
          <w:lang w:eastAsia="en-US"/>
        </w:rPr>
        <w:t>Договору</w:t>
      </w:r>
      <w:r w:rsidRPr="00873C8E">
        <w:rPr>
          <w:sz w:val="22"/>
          <w:szCs w:val="22"/>
          <w:lang w:eastAsia="en-US"/>
        </w:rPr>
        <w:t xml:space="preserve"> собственными средствами и (или) силами, средствами  привлеченных организаций.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4.2.3. Исполнитель предоставляет Заказчику расчетные мощности по нагрузкам на инженерные сети для получения всех технических условий Заказчиком, необходимых для строительства объекта.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 xml:space="preserve"> 4.2.4. Выполняет инженерно-геологические изыскания, инженерно-геодезические изыскания  и оплачивает все затраты, связанные с выполнением данных видов работ.       </w:t>
      </w:r>
    </w:p>
    <w:p w:rsidR="00873C8E" w:rsidRPr="00873C8E" w:rsidRDefault="00873C8E" w:rsidP="006D74B4">
      <w:pPr>
        <w:jc w:val="both"/>
        <w:rPr>
          <w:sz w:val="24"/>
          <w:szCs w:val="24"/>
          <w:lang w:eastAsia="en-US"/>
        </w:rPr>
      </w:pPr>
      <w:r w:rsidRPr="00873C8E">
        <w:rPr>
          <w:sz w:val="22"/>
          <w:szCs w:val="22"/>
          <w:lang w:eastAsia="en-US"/>
        </w:rPr>
        <w:t>4.2.5. Обеспечивает Работы необходимыми материально-техническими ресурсами и</w:t>
      </w:r>
      <w:r w:rsidRPr="00873C8E">
        <w:rPr>
          <w:sz w:val="24"/>
          <w:szCs w:val="24"/>
          <w:lang w:eastAsia="en-US"/>
        </w:rPr>
        <w:t xml:space="preserve"> техникой. 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4.2.6. Все проектные решения Исполнитель согласовывает с Заказчиком.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4.2.</w:t>
      </w:r>
      <w:r w:rsidR="00517A31">
        <w:rPr>
          <w:sz w:val="22"/>
          <w:szCs w:val="22"/>
          <w:lang w:eastAsia="en-US"/>
        </w:rPr>
        <w:t>7</w:t>
      </w:r>
      <w:r w:rsidRPr="00873C8E">
        <w:rPr>
          <w:sz w:val="22"/>
          <w:szCs w:val="22"/>
          <w:lang w:eastAsia="en-US"/>
        </w:rPr>
        <w:t xml:space="preserve">. В случае обнаружения некачественного выполнения работ Исполнитель незамедлительно устраняет недостатки за счет своих средств. 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4.2.</w:t>
      </w:r>
      <w:r w:rsidR="00517A31">
        <w:rPr>
          <w:sz w:val="22"/>
          <w:szCs w:val="22"/>
          <w:lang w:eastAsia="en-US"/>
        </w:rPr>
        <w:t>8</w:t>
      </w:r>
      <w:r w:rsidRPr="00873C8E">
        <w:rPr>
          <w:sz w:val="22"/>
          <w:szCs w:val="22"/>
          <w:lang w:eastAsia="en-US"/>
        </w:rPr>
        <w:t xml:space="preserve">.  За неисполнение или ненадлежащее исполнение </w:t>
      </w:r>
      <w:r w:rsidR="006D74B4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 xml:space="preserve"> Исполнитель несет ответственность в соответствии с действующим законодательством и настоящим </w:t>
      </w:r>
      <w:r w:rsidR="006D74B4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>.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4.2.</w:t>
      </w:r>
      <w:r w:rsidR="00517A31">
        <w:rPr>
          <w:sz w:val="22"/>
          <w:szCs w:val="22"/>
          <w:lang w:eastAsia="en-US"/>
        </w:rPr>
        <w:t>9</w:t>
      </w:r>
      <w:r w:rsidRPr="00873C8E">
        <w:rPr>
          <w:sz w:val="22"/>
          <w:szCs w:val="22"/>
          <w:lang w:eastAsia="en-US"/>
        </w:rPr>
        <w:t xml:space="preserve">. Уплата неустойки не освобождает Исполнителя от выполнения взятых на себя обязательств по настоящему </w:t>
      </w:r>
      <w:r w:rsidR="006D74B4">
        <w:rPr>
          <w:sz w:val="22"/>
          <w:szCs w:val="22"/>
          <w:lang w:eastAsia="en-US"/>
        </w:rPr>
        <w:t>Договору</w:t>
      </w:r>
      <w:r w:rsidRPr="00873C8E">
        <w:rPr>
          <w:sz w:val="22"/>
          <w:szCs w:val="22"/>
          <w:lang w:eastAsia="en-US"/>
        </w:rPr>
        <w:t xml:space="preserve">. Окончание срока действия </w:t>
      </w:r>
      <w:r w:rsidR="006D74B4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 xml:space="preserve"> не освобождает Исполнителя от ответственности за нарушение его условий в период его действия.</w:t>
      </w:r>
    </w:p>
    <w:p w:rsidR="00873C8E" w:rsidRPr="00873C8E" w:rsidRDefault="00873C8E" w:rsidP="006D74B4">
      <w:pPr>
        <w:jc w:val="both"/>
        <w:rPr>
          <w:color w:val="C00000"/>
          <w:sz w:val="22"/>
          <w:szCs w:val="22"/>
          <w:lang w:eastAsia="en-US"/>
        </w:rPr>
      </w:pPr>
      <w:r w:rsidRPr="00873C8E">
        <w:rPr>
          <w:sz w:val="24"/>
          <w:szCs w:val="24"/>
          <w:lang w:eastAsia="en-US"/>
        </w:rPr>
        <w:t>4</w:t>
      </w:r>
      <w:r w:rsidRPr="00873C8E">
        <w:rPr>
          <w:sz w:val="22"/>
          <w:szCs w:val="22"/>
          <w:lang w:eastAsia="en-US"/>
        </w:rPr>
        <w:t>.2.</w:t>
      </w:r>
      <w:r w:rsidR="00517A31">
        <w:rPr>
          <w:sz w:val="22"/>
          <w:szCs w:val="22"/>
          <w:lang w:eastAsia="en-US"/>
        </w:rPr>
        <w:t>10</w:t>
      </w:r>
      <w:r w:rsidRPr="00873C8E">
        <w:rPr>
          <w:sz w:val="22"/>
          <w:szCs w:val="22"/>
          <w:lang w:eastAsia="en-US"/>
        </w:rPr>
        <w:t>. Исполнитель несет ответственность перед Заказчиком, за неисполнение или ненадлежащее исполнение обязательств Субподрядчиками.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4.2.1</w:t>
      </w:r>
      <w:r w:rsidR="00517A31">
        <w:rPr>
          <w:sz w:val="22"/>
          <w:szCs w:val="22"/>
          <w:lang w:eastAsia="en-US"/>
        </w:rPr>
        <w:t>1</w:t>
      </w:r>
      <w:r w:rsidRPr="00873C8E">
        <w:rPr>
          <w:sz w:val="22"/>
          <w:szCs w:val="22"/>
          <w:lang w:eastAsia="en-US"/>
        </w:rPr>
        <w:t xml:space="preserve">. При выполнении работ Исполнитель выполняет все сопутствующие работы, оказывает сопутствующие услуги, которые не предусмотрены  непосредственно в рамках выполнения работ, являющихся предметом </w:t>
      </w:r>
      <w:r w:rsidR="006D74B4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 xml:space="preserve">, однако должны быть выполнены (оказаны) в соответствии с нормативами и правилами, в соответствии с которыми должны выполняться работы, являющиеся предметом </w:t>
      </w:r>
      <w:r w:rsidR="006D74B4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>.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4.2.1</w:t>
      </w:r>
      <w:r w:rsidR="00517A31">
        <w:rPr>
          <w:sz w:val="22"/>
          <w:szCs w:val="22"/>
          <w:lang w:eastAsia="en-US"/>
        </w:rPr>
        <w:t>2</w:t>
      </w:r>
      <w:r w:rsidRPr="00873C8E">
        <w:rPr>
          <w:sz w:val="22"/>
          <w:szCs w:val="22"/>
          <w:lang w:eastAsia="en-US"/>
        </w:rPr>
        <w:t xml:space="preserve">. Исполнитель обязан своевременно предоставлять достоверную информацию о ходе исполнения своих обязательств, в том числе о сложностях, возникающих при исполнении </w:t>
      </w:r>
      <w:r w:rsidR="006D74B4" w:rsidRPr="006D74B4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 xml:space="preserve">. </w:t>
      </w:r>
    </w:p>
    <w:p w:rsidR="006D74B4" w:rsidRPr="006D74B4" w:rsidRDefault="006D74B4" w:rsidP="006D74B4">
      <w:pPr>
        <w:jc w:val="both"/>
        <w:rPr>
          <w:sz w:val="22"/>
          <w:szCs w:val="22"/>
          <w:lang w:eastAsia="en-US"/>
        </w:rPr>
      </w:pPr>
    </w:p>
    <w:p w:rsidR="00873C8E" w:rsidRPr="00873C8E" w:rsidRDefault="006D74B4" w:rsidP="006D74B4">
      <w:pPr>
        <w:jc w:val="center"/>
        <w:rPr>
          <w:b/>
          <w:sz w:val="22"/>
          <w:szCs w:val="22"/>
          <w:lang w:eastAsia="en-US"/>
        </w:rPr>
      </w:pPr>
      <w:r w:rsidRPr="006D74B4">
        <w:rPr>
          <w:b/>
          <w:sz w:val="22"/>
          <w:szCs w:val="22"/>
          <w:lang w:eastAsia="en-US"/>
        </w:rPr>
        <w:t>5.</w:t>
      </w:r>
      <w:r w:rsidR="00873C8E" w:rsidRPr="00873C8E">
        <w:rPr>
          <w:b/>
          <w:sz w:val="22"/>
          <w:szCs w:val="22"/>
          <w:lang w:eastAsia="en-US"/>
        </w:rPr>
        <w:t>Сдача и приемка работ.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 xml:space="preserve">5.1. Заказчик назначает своего представителя на контроль Работ, который от его имени осуществляет приемку предъявленных Исполнителем к оплате работ. 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4"/>
          <w:szCs w:val="24"/>
          <w:lang w:eastAsia="en-US"/>
        </w:rPr>
        <w:t>5</w:t>
      </w:r>
      <w:r w:rsidRPr="00873C8E">
        <w:rPr>
          <w:sz w:val="22"/>
          <w:szCs w:val="22"/>
          <w:lang w:eastAsia="en-US"/>
        </w:rPr>
        <w:t xml:space="preserve">.2. До осуществления приемки работ (отдельного этапа работ) Заказчик проводит экспертизу  для проверки предоставленных Исполнителем результатов, предусмотренных </w:t>
      </w:r>
      <w:r w:rsidR="006D74B4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 xml:space="preserve">, в части их соответствия условиям </w:t>
      </w:r>
      <w:r w:rsidR="006D74B4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 xml:space="preserve">. Экспертиза результатов, предусмотренных </w:t>
      </w:r>
      <w:r w:rsidR="006D74B4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>, может проводиться Заказчиком своими силами или к ее проведению могут привлекаться эксперты, экспертные организации.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5.3. Приемка осуществляется по актам приема-сдачи работ в течение 3 (трех) рабочих дней с момента получения Заказчиком положительного заключения экспертизы, проведенной экспертом</w:t>
      </w:r>
      <w:r w:rsidRPr="00873C8E">
        <w:rPr>
          <w:sz w:val="24"/>
          <w:szCs w:val="24"/>
          <w:lang w:eastAsia="en-US"/>
        </w:rPr>
        <w:t xml:space="preserve"> либо </w:t>
      </w:r>
      <w:r w:rsidRPr="00873C8E">
        <w:rPr>
          <w:sz w:val="22"/>
          <w:szCs w:val="22"/>
          <w:lang w:eastAsia="en-US"/>
        </w:rPr>
        <w:t>уполномоченным представителем Заказчика по настоящему контракту, либо Исполнителю в те же</w:t>
      </w:r>
      <w:r w:rsidRPr="00873C8E">
        <w:rPr>
          <w:sz w:val="24"/>
          <w:szCs w:val="24"/>
          <w:lang w:eastAsia="en-US"/>
        </w:rPr>
        <w:t xml:space="preserve"> </w:t>
      </w:r>
      <w:r w:rsidRPr="00873C8E">
        <w:rPr>
          <w:sz w:val="22"/>
          <w:szCs w:val="22"/>
          <w:lang w:eastAsia="en-US"/>
        </w:rPr>
        <w:t>сроки Заказчиком направляется в письменной форме мотивированный отказ от подписания такого документа.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5.4. Приемка результатов выполненной работы (отдельного этапа исполнения) оформляется документом о приемке (акты приемки выполненных работ), к</w:t>
      </w:r>
      <w:r w:rsidR="006D74B4">
        <w:rPr>
          <w:sz w:val="22"/>
          <w:szCs w:val="22"/>
          <w:lang w:eastAsia="en-US"/>
        </w:rPr>
        <w:t>оторые подписываются Заказчиком.</w:t>
      </w:r>
      <w:r w:rsidRPr="00873C8E">
        <w:rPr>
          <w:sz w:val="22"/>
          <w:szCs w:val="22"/>
          <w:lang w:eastAsia="en-US"/>
        </w:rPr>
        <w:t xml:space="preserve"> В случае</w:t>
      </w:r>
      <w:proofErr w:type="gramStart"/>
      <w:r w:rsidRPr="00873C8E">
        <w:rPr>
          <w:sz w:val="22"/>
          <w:szCs w:val="22"/>
          <w:lang w:eastAsia="en-US"/>
        </w:rPr>
        <w:t>,</w:t>
      </w:r>
      <w:proofErr w:type="gramEnd"/>
      <w:r w:rsidRPr="00873C8E">
        <w:rPr>
          <w:sz w:val="22"/>
          <w:szCs w:val="22"/>
          <w:lang w:eastAsia="en-US"/>
        </w:rPr>
        <w:t xml:space="preserve"> если </w:t>
      </w:r>
      <w:r w:rsidRPr="00873C8E">
        <w:rPr>
          <w:sz w:val="22"/>
          <w:szCs w:val="22"/>
          <w:lang w:eastAsia="en-US"/>
        </w:rPr>
        <w:lastRenderedPageBreak/>
        <w:t xml:space="preserve">Исполнителю Заказчиком направляется в письменной форме мотивированный отказ от подписания такого документа, в мотивированном отказе указываются причины отказа в приемке работ и срок устранения данных замечаний. При принятии решения о приемке или об отказе в приемке результатов отдельного этапа исполнения </w:t>
      </w:r>
      <w:r w:rsidR="006D74B4">
        <w:rPr>
          <w:sz w:val="22"/>
          <w:szCs w:val="22"/>
          <w:lang w:eastAsia="en-US"/>
        </w:rPr>
        <w:t>Договора</w:t>
      </w:r>
      <w:r w:rsidRPr="00873C8E">
        <w:rPr>
          <w:sz w:val="24"/>
          <w:szCs w:val="24"/>
          <w:lang w:eastAsia="en-US"/>
        </w:rPr>
        <w:t xml:space="preserve"> </w:t>
      </w:r>
      <w:r w:rsidRPr="00873C8E">
        <w:rPr>
          <w:sz w:val="22"/>
          <w:szCs w:val="22"/>
          <w:lang w:eastAsia="en-US"/>
        </w:rPr>
        <w:t>либо выполненной работы учитыва</w:t>
      </w:r>
      <w:r w:rsidR="007B0E48">
        <w:rPr>
          <w:sz w:val="22"/>
          <w:szCs w:val="22"/>
          <w:lang w:eastAsia="en-US"/>
        </w:rPr>
        <w:t>ются</w:t>
      </w:r>
      <w:r w:rsidRPr="00873C8E">
        <w:rPr>
          <w:sz w:val="22"/>
          <w:szCs w:val="22"/>
          <w:lang w:eastAsia="en-US"/>
        </w:rPr>
        <w:t xml:space="preserve"> отраженные в заключении по результатам экспертизы предложения экспертов, экспертных организаций, привлеченных для ее проведения.</w:t>
      </w:r>
    </w:p>
    <w:p w:rsidR="00873C8E" w:rsidRPr="00873C8E" w:rsidRDefault="00873C8E" w:rsidP="006D74B4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 xml:space="preserve">5.5.  Заказчик вправе не отказывать в приемке результатов выполненной работы (отдельного этапа исполнения </w:t>
      </w:r>
      <w:r w:rsidR="007B0E48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 xml:space="preserve">) в случае выявления несоответствия этих результатов либо этой работы условиям </w:t>
      </w:r>
      <w:r w:rsidR="007B0E48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>, если выявленное несоответствие не препятствует приемке этих результатов либо этой работы и устранено Исполнителем.</w:t>
      </w:r>
    </w:p>
    <w:p w:rsidR="00873C8E" w:rsidRPr="00873C8E" w:rsidRDefault="007B0E48" w:rsidP="00FC1656">
      <w:pPr>
        <w:jc w:val="center"/>
        <w:rPr>
          <w:b/>
          <w:sz w:val="24"/>
          <w:szCs w:val="24"/>
          <w:lang w:eastAsia="en-US"/>
        </w:rPr>
      </w:pPr>
      <w:r w:rsidRPr="007B0E48">
        <w:rPr>
          <w:b/>
          <w:sz w:val="24"/>
          <w:szCs w:val="24"/>
          <w:lang w:eastAsia="en-US"/>
        </w:rPr>
        <w:t>6.</w:t>
      </w:r>
      <w:r w:rsidR="000D1BB9">
        <w:rPr>
          <w:b/>
          <w:sz w:val="24"/>
          <w:szCs w:val="24"/>
          <w:lang w:eastAsia="en-US"/>
        </w:rPr>
        <w:t>Порядок и условия оплаты</w:t>
      </w:r>
      <w:r>
        <w:rPr>
          <w:b/>
          <w:sz w:val="24"/>
          <w:szCs w:val="24"/>
          <w:lang w:eastAsia="en-US"/>
        </w:rPr>
        <w:t>.</w:t>
      </w:r>
      <w:r w:rsidR="00873C8E" w:rsidRPr="00873C8E">
        <w:rPr>
          <w:b/>
          <w:sz w:val="24"/>
          <w:szCs w:val="24"/>
          <w:lang w:eastAsia="en-US"/>
        </w:rPr>
        <w:t xml:space="preserve"> </w:t>
      </w:r>
    </w:p>
    <w:p w:rsidR="00AA21FF" w:rsidRPr="008522C4" w:rsidRDefault="00873C8E" w:rsidP="00FC1656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873C8E">
        <w:rPr>
          <w:sz w:val="22"/>
          <w:szCs w:val="22"/>
          <w:lang w:eastAsia="en-US"/>
        </w:rPr>
        <w:t>6.</w:t>
      </w:r>
      <w:r w:rsidR="007B0E48" w:rsidRPr="007B0E48">
        <w:rPr>
          <w:sz w:val="22"/>
          <w:szCs w:val="22"/>
          <w:lang w:eastAsia="en-US"/>
        </w:rPr>
        <w:t>1</w:t>
      </w:r>
      <w:r w:rsidRPr="00873C8E">
        <w:rPr>
          <w:sz w:val="22"/>
          <w:szCs w:val="22"/>
          <w:lang w:eastAsia="en-US"/>
        </w:rPr>
        <w:t xml:space="preserve">. </w:t>
      </w:r>
      <w:r w:rsidR="00AA21FF" w:rsidRPr="008522C4">
        <w:rPr>
          <w:sz w:val="22"/>
          <w:szCs w:val="22"/>
          <w:lang w:eastAsia="ru-RU"/>
        </w:rPr>
        <w:t xml:space="preserve">Оплата   по   настоящему   Договору   осуществляется   по безналичному расчету путем   перечисления Заказчиком денежных средств на расчетный счет </w:t>
      </w:r>
      <w:r w:rsidR="00FC1656">
        <w:rPr>
          <w:sz w:val="22"/>
          <w:szCs w:val="22"/>
          <w:lang w:eastAsia="ru-RU"/>
        </w:rPr>
        <w:t>Исполнителя</w:t>
      </w:r>
      <w:r w:rsidR="00AA21FF" w:rsidRPr="008522C4">
        <w:rPr>
          <w:sz w:val="22"/>
          <w:szCs w:val="22"/>
          <w:lang w:eastAsia="ru-RU"/>
        </w:rPr>
        <w:t>,  указанный в настоящем Договоре. Днем оплаты считается день списания  денежных сре</w:t>
      </w:r>
      <w:proofErr w:type="gramStart"/>
      <w:r w:rsidR="00AA21FF" w:rsidRPr="008522C4">
        <w:rPr>
          <w:sz w:val="22"/>
          <w:szCs w:val="22"/>
          <w:lang w:eastAsia="ru-RU"/>
        </w:rPr>
        <w:t>дств с  р</w:t>
      </w:r>
      <w:proofErr w:type="gramEnd"/>
      <w:r w:rsidR="00AA21FF" w:rsidRPr="008522C4">
        <w:rPr>
          <w:sz w:val="22"/>
          <w:szCs w:val="22"/>
          <w:lang w:eastAsia="ru-RU"/>
        </w:rPr>
        <w:t xml:space="preserve">асчетного счета Заказчика. </w:t>
      </w:r>
    </w:p>
    <w:p w:rsidR="00E731BA" w:rsidRPr="008522C4" w:rsidRDefault="00E731BA" w:rsidP="00E731BA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6.2.</w:t>
      </w:r>
      <w:r w:rsidRPr="008522C4">
        <w:rPr>
          <w:sz w:val="22"/>
          <w:szCs w:val="22"/>
          <w:lang w:eastAsia="ru-RU"/>
        </w:rPr>
        <w:t xml:space="preserve">В случае изменения  расчетного   счета   </w:t>
      </w:r>
      <w:r w:rsidR="00FC1656">
        <w:rPr>
          <w:sz w:val="22"/>
          <w:szCs w:val="22"/>
          <w:lang w:eastAsia="ru-RU"/>
        </w:rPr>
        <w:t>Исполнитель</w:t>
      </w:r>
      <w:r w:rsidRPr="008522C4">
        <w:rPr>
          <w:sz w:val="22"/>
          <w:szCs w:val="22"/>
          <w:lang w:eastAsia="ru-RU"/>
        </w:rPr>
        <w:t xml:space="preserve">   обязан   в однодневный срок  сообщить  об  этом  Заказчику  с  указанием  новых реквизитов расчетного счета. В противном случае все риски, связанные с перечислением Заказчиком денежных средств на указанный в настоящем Договоре счет </w:t>
      </w:r>
      <w:r w:rsidR="00FC1656">
        <w:rPr>
          <w:sz w:val="22"/>
          <w:szCs w:val="22"/>
          <w:lang w:eastAsia="ru-RU"/>
        </w:rPr>
        <w:t>Исполнитель</w:t>
      </w:r>
      <w:r w:rsidRPr="008522C4">
        <w:rPr>
          <w:sz w:val="22"/>
          <w:szCs w:val="22"/>
          <w:lang w:eastAsia="ru-RU"/>
        </w:rPr>
        <w:t xml:space="preserve">, несет </w:t>
      </w:r>
      <w:r w:rsidR="00FC1656">
        <w:rPr>
          <w:sz w:val="22"/>
          <w:szCs w:val="22"/>
          <w:lang w:eastAsia="ru-RU"/>
        </w:rPr>
        <w:t>Исполнитель</w:t>
      </w:r>
      <w:r w:rsidRPr="008522C4">
        <w:rPr>
          <w:sz w:val="22"/>
          <w:szCs w:val="22"/>
          <w:lang w:eastAsia="ru-RU"/>
        </w:rPr>
        <w:t>.</w:t>
      </w:r>
    </w:p>
    <w:p w:rsidR="00873C8E" w:rsidRPr="00873C8E" w:rsidRDefault="00E731BA" w:rsidP="00B71A14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6.3.</w:t>
      </w:r>
      <w:r w:rsidR="00B71A14" w:rsidRPr="003E0E2A">
        <w:rPr>
          <w:sz w:val="22"/>
          <w:szCs w:val="22"/>
          <w:lang w:eastAsia="en-US"/>
        </w:rPr>
        <w:t xml:space="preserve">Расчет за выполненные Работы производится </w:t>
      </w:r>
      <w:r w:rsidR="00B71A14" w:rsidRPr="00D87E2D">
        <w:rPr>
          <w:sz w:val="22"/>
          <w:szCs w:val="22"/>
          <w:lang w:eastAsia="en-US"/>
        </w:rPr>
        <w:t xml:space="preserve">в течение 10-ти банковских дней  после выполнения работ  на основании </w:t>
      </w:r>
      <w:r w:rsidR="00B71A14" w:rsidRPr="003E0E2A">
        <w:rPr>
          <w:sz w:val="22"/>
          <w:szCs w:val="22"/>
          <w:lang w:eastAsia="en-US"/>
        </w:rPr>
        <w:t xml:space="preserve"> подписан</w:t>
      </w:r>
      <w:r w:rsidR="00B71A14" w:rsidRPr="00D87E2D">
        <w:rPr>
          <w:sz w:val="22"/>
          <w:szCs w:val="22"/>
          <w:lang w:eastAsia="en-US"/>
        </w:rPr>
        <w:t>ного</w:t>
      </w:r>
      <w:r w:rsidR="00B71A14" w:rsidRPr="003E0E2A">
        <w:rPr>
          <w:sz w:val="22"/>
          <w:szCs w:val="22"/>
          <w:lang w:eastAsia="en-US"/>
        </w:rPr>
        <w:t xml:space="preserve"> акта приема-сдачи выполненных работ</w:t>
      </w:r>
      <w:r w:rsidR="00B71A14" w:rsidRPr="00D87E2D">
        <w:rPr>
          <w:sz w:val="22"/>
          <w:szCs w:val="22"/>
          <w:lang w:eastAsia="en-US"/>
        </w:rPr>
        <w:t>,  выставленных  Исполнителем счета-фактуры и счета на оплату.</w:t>
      </w:r>
    </w:p>
    <w:p w:rsidR="00B71A14" w:rsidRDefault="00B71A14" w:rsidP="007B0E48">
      <w:pPr>
        <w:jc w:val="both"/>
        <w:rPr>
          <w:sz w:val="22"/>
          <w:szCs w:val="22"/>
          <w:lang w:eastAsia="en-US"/>
        </w:rPr>
      </w:pPr>
    </w:p>
    <w:p w:rsidR="00873C8E" w:rsidRPr="00873C8E" w:rsidRDefault="00B71A14" w:rsidP="00B71A14">
      <w:pPr>
        <w:jc w:val="center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7.</w:t>
      </w:r>
      <w:r w:rsidR="00873C8E" w:rsidRPr="00873C8E">
        <w:rPr>
          <w:b/>
          <w:sz w:val="22"/>
          <w:szCs w:val="22"/>
          <w:lang w:eastAsia="en-US"/>
        </w:rPr>
        <w:t>Гарантии качества работ</w:t>
      </w:r>
    </w:p>
    <w:p w:rsidR="000E21DC" w:rsidRPr="00D348FB" w:rsidRDefault="00873C8E" w:rsidP="000E21DC">
      <w:pPr>
        <w:spacing w:line="276" w:lineRule="auto"/>
        <w:ind w:right="-1"/>
        <w:rPr>
          <w:sz w:val="22"/>
          <w:szCs w:val="22"/>
          <w:lang w:eastAsia="ru-RU"/>
        </w:rPr>
      </w:pPr>
      <w:r w:rsidRPr="00873C8E">
        <w:rPr>
          <w:sz w:val="22"/>
          <w:szCs w:val="22"/>
          <w:lang w:eastAsia="en-US"/>
        </w:rPr>
        <w:t xml:space="preserve">7.1. </w:t>
      </w:r>
      <w:r w:rsidR="000E21DC" w:rsidRPr="00D348FB">
        <w:rPr>
          <w:sz w:val="22"/>
          <w:szCs w:val="22"/>
          <w:lang w:eastAsia="ru-RU"/>
        </w:rPr>
        <w:t xml:space="preserve">Гарантия качества на результаты работ не менее 2 (двух) лет </w:t>
      </w:r>
      <w:proofErr w:type="gramStart"/>
      <w:r w:rsidR="000E21DC" w:rsidRPr="00D348FB">
        <w:rPr>
          <w:sz w:val="22"/>
          <w:szCs w:val="22"/>
          <w:lang w:eastAsia="ru-RU"/>
        </w:rPr>
        <w:t>с даты подписания</w:t>
      </w:r>
      <w:proofErr w:type="gramEnd"/>
      <w:r w:rsidR="000E21DC" w:rsidRPr="00D348FB">
        <w:rPr>
          <w:sz w:val="22"/>
          <w:szCs w:val="22"/>
          <w:lang w:eastAsia="ru-RU"/>
        </w:rPr>
        <w:t xml:space="preserve"> сторонами акта сдачи-приемки результатов работ.</w:t>
      </w:r>
    </w:p>
    <w:p w:rsidR="000E21DC" w:rsidRPr="00D348FB" w:rsidRDefault="00873C8E" w:rsidP="000E21DC">
      <w:pPr>
        <w:shd w:val="clear" w:color="auto" w:fill="FFFFFF"/>
        <w:snapToGrid w:val="0"/>
        <w:ind w:right="-1"/>
        <w:rPr>
          <w:sz w:val="22"/>
          <w:szCs w:val="22"/>
          <w:lang w:eastAsia="ru-RU"/>
        </w:rPr>
      </w:pPr>
      <w:r w:rsidRPr="00873C8E">
        <w:rPr>
          <w:sz w:val="24"/>
          <w:szCs w:val="24"/>
          <w:lang w:eastAsia="en-US"/>
        </w:rPr>
        <w:t>7</w:t>
      </w:r>
      <w:r w:rsidRPr="00FC1656">
        <w:rPr>
          <w:sz w:val="22"/>
          <w:szCs w:val="22"/>
          <w:lang w:eastAsia="en-US"/>
        </w:rPr>
        <w:t xml:space="preserve">.2. </w:t>
      </w:r>
      <w:r w:rsidR="000E21DC" w:rsidRPr="00FC1656">
        <w:rPr>
          <w:sz w:val="22"/>
          <w:szCs w:val="22"/>
          <w:lang w:eastAsia="ru-RU"/>
        </w:rPr>
        <w:t>За ненадлежащее</w:t>
      </w:r>
      <w:r w:rsidR="000E21DC" w:rsidRPr="00D348FB">
        <w:rPr>
          <w:sz w:val="22"/>
          <w:szCs w:val="22"/>
          <w:lang w:eastAsia="ru-RU"/>
        </w:rPr>
        <w:t xml:space="preserve"> составление проектной документации, включая недостатки, обнаруженные впоследствии в ходе выполнения строительных работ, а также в процессе эксплуатации объекта, созданного на основе этой документации, за принятие неверных проектных решений Исполнитель обязан:</w:t>
      </w:r>
    </w:p>
    <w:p w:rsidR="000E21DC" w:rsidRPr="00D348FB" w:rsidRDefault="000E21DC" w:rsidP="000E21DC">
      <w:pPr>
        <w:shd w:val="clear" w:color="auto" w:fill="FFFFFF"/>
        <w:snapToGrid w:val="0"/>
        <w:ind w:right="-1" w:firstLine="567"/>
        <w:rPr>
          <w:sz w:val="22"/>
          <w:szCs w:val="22"/>
          <w:lang w:eastAsia="ru-RU"/>
        </w:rPr>
      </w:pPr>
      <w:r w:rsidRPr="00D348FB">
        <w:rPr>
          <w:sz w:val="22"/>
          <w:szCs w:val="22"/>
          <w:lang w:eastAsia="ru-RU"/>
        </w:rPr>
        <w:t>- переработать проектную документацию за счёт собственных средств в указанные Заказчиком сроки;</w:t>
      </w:r>
    </w:p>
    <w:p w:rsidR="000E21DC" w:rsidRPr="00873C8E" w:rsidRDefault="000E21DC" w:rsidP="00FC1656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ru-RU"/>
        </w:rPr>
        <w:t xml:space="preserve">          </w:t>
      </w:r>
      <w:r w:rsidRPr="00D348FB">
        <w:rPr>
          <w:sz w:val="22"/>
          <w:szCs w:val="22"/>
          <w:lang w:eastAsia="ru-RU"/>
        </w:rPr>
        <w:t xml:space="preserve">- возместить затраты, понесенные Заказчиком, и убытки третьей стороне в результате использования неверных проектных решений и </w:t>
      </w:r>
      <w:proofErr w:type="gramStart"/>
      <w:r w:rsidRPr="00D348FB">
        <w:rPr>
          <w:sz w:val="22"/>
          <w:szCs w:val="22"/>
          <w:lang w:eastAsia="ru-RU"/>
        </w:rPr>
        <w:t>ненадлежащее</w:t>
      </w:r>
      <w:proofErr w:type="gramEnd"/>
      <w:r w:rsidRPr="00D348FB">
        <w:rPr>
          <w:sz w:val="22"/>
          <w:szCs w:val="22"/>
          <w:lang w:eastAsia="ru-RU"/>
        </w:rPr>
        <w:t xml:space="preserve"> составленной проектной документации.</w:t>
      </w:r>
      <w:r w:rsidRPr="00873C8E">
        <w:rPr>
          <w:sz w:val="22"/>
          <w:szCs w:val="22"/>
          <w:lang w:eastAsia="en-US"/>
        </w:rPr>
        <w:t>.</w:t>
      </w:r>
    </w:p>
    <w:p w:rsidR="00FC1656" w:rsidRDefault="00FC1656" w:rsidP="00FC1656">
      <w:pPr>
        <w:jc w:val="center"/>
        <w:rPr>
          <w:b/>
          <w:sz w:val="22"/>
          <w:szCs w:val="22"/>
          <w:lang w:eastAsia="ru-RU"/>
        </w:rPr>
      </w:pPr>
    </w:p>
    <w:p w:rsidR="00302423" w:rsidRPr="008522C4" w:rsidRDefault="00302423" w:rsidP="00FC1656">
      <w:pPr>
        <w:jc w:val="center"/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>8</w:t>
      </w:r>
      <w:r w:rsidRPr="008522C4">
        <w:rPr>
          <w:b/>
          <w:sz w:val="22"/>
          <w:szCs w:val="22"/>
          <w:lang w:eastAsia="ru-RU"/>
        </w:rPr>
        <w:t>. Форс-мажор</w:t>
      </w:r>
    </w:p>
    <w:p w:rsidR="00302423" w:rsidRPr="008522C4" w:rsidRDefault="00302423" w:rsidP="00FC165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FC1656">
        <w:rPr>
          <w:sz w:val="22"/>
          <w:szCs w:val="22"/>
          <w:lang w:eastAsia="ru-RU"/>
        </w:rPr>
        <w:t>8.1</w:t>
      </w:r>
      <w:r w:rsidRPr="008522C4">
        <w:rPr>
          <w:sz w:val="22"/>
          <w:szCs w:val="22"/>
          <w:lang w:eastAsia="ru-RU"/>
        </w:rPr>
        <w:t xml:space="preserve">. </w:t>
      </w:r>
      <w:proofErr w:type="gramStart"/>
      <w:r w:rsidRPr="008522C4">
        <w:rPr>
          <w:sz w:val="22"/>
          <w:szCs w:val="22"/>
          <w:lang w:eastAsia="ru-RU"/>
        </w:rPr>
        <w:t>Ни одна из Сторон не несет ответственности  перед  другой Стороной за неисполнение или ненадлежащее исполнение обязательств по настоящему Договору, обусловленные действием обстоятельств непреодолимой силы, то  есть  чрезвычайных и непредотвратимых при данных условиях обстоятельств, в том   числе пожара, наводнения, землетрясения,  войны, военных действий, террористических актов и т. д., а также изданием актов органами государственной власти, препятствующих исполнению обязательств или делающих такое</w:t>
      </w:r>
      <w:proofErr w:type="gramEnd"/>
      <w:r w:rsidRPr="008522C4">
        <w:rPr>
          <w:sz w:val="22"/>
          <w:szCs w:val="22"/>
          <w:lang w:eastAsia="ru-RU"/>
        </w:rPr>
        <w:t xml:space="preserve"> исполнение невозможным, которые повлияли на исполнение Сторонами своих обязательств по Договору, а также которые Стороны не были в состоянии предвидеть или предотвратить. </w:t>
      </w:r>
    </w:p>
    <w:p w:rsidR="00302423" w:rsidRPr="008522C4" w:rsidRDefault="00302423" w:rsidP="00FC1656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8</w:t>
      </w:r>
      <w:r w:rsidRPr="008522C4">
        <w:rPr>
          <w:sz w:val="22"/>
          <w:szCs w:val="22"/>
          <w:lang w:eastAsia="ru-RU"/>
        </w:rPr>
        <w:t>.2. Компетентное заключение, выданное уполномоченным органом, является достаточным подтверждением наличия и продолжительности действия обстоятельств непреодолимой силы.</w:t>
      </w:r>
    </w:p>
    <w:p w:rsidR="00302423" w:rsidRPr="008522C4" w:rsidRDefault="00302423" w:rsidP="00FC1656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8</w:t>
      </w:r>
      <w:r w:rsidRPr="008522C4">
        <w:rPr>
          <w:sz w:val="22"/>
          <w:szCs w:val="22"/>
          <w:lang w:eastAsia="ru-RU"/>
        </w:rPr>
        <w:t xml:space="preserve">.3. Сторона, которая не исполняет свои обязательства вследствие действия  обстоятельств непреодолимой силы, должна не </w:t>
      </w:r>
      <w:proofErr w:type="gramStart"/>
      <w:r w:rsidRPr="008522C4">
        <w:rPr>
          <w:sz w:val="22"/>
          <w:szCs w:val="22"/>
          <w:lang w:eastAsia="ru-RU"/>
        </w:rPr>
        <w:t>позднее</w:t>
      </w:r>
      <w:proofErr w:type="gramEnd"/>
      <w:r w:rsidRPr="008522C4">
        <w:rPr>
          <w:sz w:val="22"/>
          <w:szCs w:val="22"/>
          <w:lang w:eastAsia="ru-RU"/>
        </w:rPr>
        <w:t xml:space="preserve"> чем 10 (десять) дней  известить другую Сторону о наступлении таких обстоятельств и их влиянии на  исполнение обязательств по данному Договору.</w:t>
      </w:r>
    </w:p>
    <w:p w:rsidR="00302423" w:rsidRPr="008522C4" w:rsidRDefault="00302423" w:rsidP="00302423">
      <w:pPr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</w:p>
    <w:p w:rsidR="00873C8E" w:rsidRPr="00FC1656" w:rsidRDefault="005E05E0" w:rsidP="00517A31">
      <w:pPr>
        <w:jc w:val="center"/>
        <w:rPr>
          <w:sz w:val="22"/>
          <w:szCs w:val="22"/>
          <w:lang w:eastAsia="en-US"/>
        </w:rPr>
      </w:pPr>
      <w:r w:rsidRPr="00FC1656">
        <w:rPr>
          <w:b/>
          <w:sz w:val="22"/>
          <w:szCs w:val="22"/>
          <w:lang w:eastAsia="en-US"/>
        </w:rPr>
        <w:t>9.</w:t>
      </w:r>
      <w:r w:rsidR="00873C8E" w:rsidRPr="00FC1656">
        <w:rPr>
          <w:b/>
          <w:sz w:val="22"/>
          <w:szCs w:val="22"/>
          <w:lang w:eastAsia="en-US"/>
        </w:rPr>
        <w:t>Ответственность сторон</w:t>
      </w:r>
      <w:r w:rsidR="00873C8E" w:rsidRPr="00FC1656">
        <w:rPr>
          <w:sz w:val="22"/>
          <w:szCs w:val="22"/>
          <w:lang w:eastAsia="en-US"/>
        </w:rPr>
        <w:t>.</w:t>
      </w:r>
    </w:p>
    <w:p w:rsidR="00873C8E" w:rsidRPr="00873C8E" w:rsidRDefault="00873C8E" w:rsidP="00517A31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 xml:space="preserve">9.1. В случае просрочки исполнения Исполнителем обязательств (в том числе гарантийного обязательства), предусмотренных </w:t>
      </w:r>
      <w:r w:rsidR="00C36762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 xml:space="preserve">, а также в иных случаях ненадлежащего исполнения или неисполнения Исполнителем обязательств, предусмотренных настоящим </w:t>
      </w:r>
      <w:r w:rsidR="00C36762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>, Заказчик направляет Исполнителю требование об уплате неустоек (штрафов, пеней).</w:t>
      </w:r>
    </w:p>
    <w:p w:rsidR="00873C8E" w:rsidRPr="00873C8E" w:rsidRDefault="00873C8E" w:rsidP="00C36762">
      <w:pPr>
        <w:jc w:val="both"/>
        <w:rPr>
          <w:sz w:val="22"/>
          <w:szCs w:val="22"/>
        </w:rPr>
      </w:pPr>
      <w:r w:rsidRPr="00873C8E">
        <w:rPr>
          <w:sz w:val="22"/>
          <w:szCs w:val="22"/>
          <w:lang w:eastAsia="en-US"/>
        </w:rPr>
        <w:t xml:space="preserve">Пеня начисляется за каждый день просрочки исполнения Исполнителем </w:t>
      </w:r>
      <w:proofErr w:type="gramStart"/>
      <w:r w:rsidRPr="00873C8E">
        <w:rPr>
          <w:sz w:val="22"/>
          <w:szCs w:val="22"/>
          <w:lang w:eastAsia="en-US"/>
        </w:rPr>
        <w:t xml:space="preserve">обязательства, предусмотренного настоящим </w:t>
      </w:r>
      <w:r w:rsidR="00C36762" w:rsidRPr="00C36762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 xml:space="preserve">  и устанавливается</w:t>
      </w:r>
      <w:proofErr w:type="gramEnd"/>
      <w:r w:rsidRPr="00873C8E">
        <w:rPr>
          <w:sz w:val="22"/>
          <w:szCs w:val="22"/>
          <w:lang w:eastAsia="en-US"/>
        </w:rPr>
        <w:t xml:space="preserve"> в размере одной трехсотой действующей на дату уплаты пени </w:t>
      </w:r>
      <w:r w:rsidRPr="00873C8E">
        <w:rPr>
          <w:sz w:val="22"/>
          <w:szCs w:val="22"/>
          <w:lang w:eastAsia="en-US"/>
        </w:rPr>
        <w:lastRenderedPageBreak/>
        <w:t xml:space="preserve">ставки рефинансирования Центрального банка Российской Федерации от цены </w:t>
      </w:r>
      <w:r w:rsidR="00C36762" w:rsidRPr="00C36762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 xml:space="preserve">, уменьшенной на сумму, пропорциональную объему обязательств, предусмотренных </w:t>
      </w:r>
      <w:r w:rsidR="00C36762" w:rsidRPr="00C36762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 xml:space="preserve"> и фактически исполненных Исполнителем</w:t>
      </w:r>
      <w:r w:rsidR="00C36762" w:rsidRPr="00C36762">
        <w:rPr>
          <w:sz w:val="22"/>
          <w:szCs w:val="22"/>
          <w:lang w:eastAsia="en-US"/>
        </w:rPr>
        <w:t>.</w:t>
      </w:r>
      <w:r w:rsidRPr="00873C8E">
        <w:rPr>
          <w:sz w:val="22"/>
          <w:szCs w:val="22"/>
          <w:lang w:eastAsia="en-US"/>
        </w:rPr>
        <w:t xml:space="preserve"> </w:t>
      </w:r>
    </w:p>
    <w:p w:rsidR="00873C8E" w:rsidRPr="00873C8E" w:rsidRDefault="00873C8E" w:rsidP="00C36762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 xml:space="preserve">9.2. В случае просрочки исполнения Заказчиком обязательств, предусмотренных настоящим </w:t>
      </w:r>
      <w:r w:rsidR="00C36762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>, а также в иных сл</w:t>
      </w:r>
      <w:r w:rsidR="00C36762">
        <w:rPr>
          <w:sz w:val="22"/>
          <w:szCs w:val="22"/>
          <w:lang w:eastAsia="en-US"/>
        </w:rPr>
        <w:t>учаях ненадлежащего исполнения З</w:t>
      </w:r>
      <w:r w:rsidRPr="00873C8E">
        <w:rPr>
          <w:sz w:val="22"/>
          <w:szCs w:val="22"/>
          <w:lang w:eastAsia="en-US"/>
        </w:rPr>
        <w:t xml:space="preserve">аказчиком обязательств, предусмотренных </w:t>
      </w:r>
      <w:r w:rsidR="00C36762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>, Исполнитель вправе потребовать уплату неустоек (</w:t>
      </w:r>
      <w:proofErr w:type="spellStart"/>
      <w:r w:rsidRPr="00873C8E">
        <w:rPr>
          <w:sz w:val="22"/>
          <w:szCs w:val="22"/>
          <w:lang w:eastAsia="en-US"/>
        </w:rPr>
        <w:t>штрафов</w:t>
      </w:r>
      <w:proofErr w:type="gramStart"/>
      <w:r w:rsidRPr="00873C8E">
        <w:rPr>
          <w:sz w:val="22"/>
          <w:szCs w:val="22"/>
          <w:lang w:eastAsia="en-US"/>
        </w:rPr>
        <w:t>,п</w:t>
      </w:r>
      <w:proofErr w:type="gramEnd"/>
      <w:r w:rsidRPr="00873C8E">
        <w:rPr>
          <w:sz w:val="22"/>
          <w:szCs w:val="22"/>
          <w:lang w:eastAsia="en-US"/>
        </w:rPr>
        <w:t>еней</w:t>
      </w:r>
      <w:proofErr w:type="spellEnd"/>
      <w:r w:rsidRPr="00873C8E">
        <w:rPr>
          <w:sz w:val="22"/>
          <w:szCs w:val="22"/>
          <w:lang w:eastAsia="en-US"/>
        </w:rPr>
        <w:t xml:space="preserve">). Пеня начисляется за каждый день просрочки исполнения обязательства, предусмотренного настоящим </w:t>
      </w:r>
      <w:r w:rsidR="00C36762">
        <w:rPr>
          <w:sz w:val="22"/>
          <w:szCs w:val="22"/>
          <w:lang w:eastAsia="en-US"/>
        </w:rPr>
        <w:t>Договором</w:t>
      </w:r>
      <w:r w:rsidRPr="00873C8E">
        <w:rPr>
          <w:sz w:val="22"/>
          <w:szCs w:val="22"/>
          <w:lang w:eastAsia="en-US"/>
        </w:rPr>
        <w:t xml:space="preserve">, начиная со дня, следующего после дня </w:t>
      </w:r>
      <w:proofErr w:type="gramStart"/>
      <w:r w:rsidRPr="00873C8E">
        <w:rPr>
          <w:sz w:val="22"/>
          <w:szCs w:val="22"/>
          <w:lang w:eastAsia="en-US"/>
        </w:rPr>
        <w:t xml:space="preserve">истечения установленного </w:t>
      </w:r>
      <w:r w:rsidR="00C36762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 xml:space="preserve"> срока исполнения обязательства</w:t>
      </w:r>
      <w:proofErr w:type="gramEnd"/>
      <w:r w:rsidRPr="00873C8E">
        <w:rPr>
          <w:sz w:val="22"/>
          <w:szCs w:val="22"/>
          <w:lang w:eastAsia="en-US"/>
        </w:rPr>
        <w:t xml:space="preserve">. Такая пеня устанавливается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суммы. </w:t>
      </w:r>
    </w:p>
    <w:p w:rsidR="00873C8E" w:rsidRPr="00873C8E" w:rsidRDefault="00873C8E" w:rsidP="00C36762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 xml:space="preserve">9.3. Выплата санкций не освобождает Стороны от  выполнения принятых по </w:t>
      </w:r>
      <w:r w:rsidR="00C36762">
        <w:rPr>
          <w:sz w:val="22"/>
          <w:szCs w:val="22"/>
          <w:lang w:eastAsia="en-US"/>
        </w:rPr>
        <w:t>Договору</w:t>
      </w:r>
      <w:r w:rsidRPr="00873C8E">
        <w:rPr>
          <w:sz w:val="22"/>
          <w:szCs w:val="22"/>
          <w:lang w:eastAsia="en-US"/>
        </w:rPr>
        <w:t xml:space="preserve"> обязательств.</w:t>
      </w:r>
    </w:p>
    <w:p w:rsidR="00873C8E" w:rsidRPr="00873C8E" w:rsidRDefault="00873C8E" w:rsidP="00C36762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 xml:space="preserve">9.4. Превышение Исполнителем стоимости работ, предусмотренной </w:t>
      </w:r>
      <w:r w:rsidR="00C36762">
        <w:rPr>
          <w:sz w:val="22"/>
          <w:szCs w:val="22"/>
          <w:lang w:eastAsia="en-US"/>
        </w:rPr>
        <w:t>ст.</w:t>
      </w:r>
      <w:r w:rsidRPr="00873C8E">
        <w:rPr>
          <w:sz w:val="22"/>
          <w:szCs w:val="22"/>
          <w:lang w:eastAsia="en-US"/>
        </w:rPr>
        <w:t xml:space="preserve">2 настоящего </w:t>
      </w:r>
      <w:r w:rsidR="00C36762">
        <w:rPr>
          <w:sz w:val="22"/>
          <w:szCs w:val="22"/>
          <w:lang w:eastAsia="en-US"/>
        </w:rPr>
        <w:t>Договора</w:t>
      </w:r>
      <w:r w:rsidRPr="00873C8E">
        <w:rPr>
          <w:sz w:val="22"/>
          <w:szCs w:val="22"/>
          <w:lang w:eastAsia="en-US"/>
        </w:rPr>
        <w:t>, не подтвержденные соответствующим дополнительным соглашением сторон, оплачиваются Исполнителем за свой счет.</w:t>
      </w:r>
    </w:p>
    <w:p w:rsidR="00873C8E" w:rsidRPr="00873C8E" w:rsidRDefault="00873C8E" w:rsidP="00C36762">
      <w:pPr>
        <w:jc w:val="both"/>
        <w:rPr>
          <w:sz w:val="22"/>
          <w:szCs w:val="22"/>
          <w:lang w:eastAsia="en-US"/>
        </w:rPr>
      </w:pPr>
      <w:r w:rsidRPr="00873C8E">
        <w:rPr>
          <w:sz w:val="22"/>
          <w:szCs w:val="22"/>
          <w:lang w:eastAsia="en-US"/>
        </w:rPr>
        <w:t>9.5. Сторона освобождается от уплаты неустойки (штрафа, пени), если докажет, 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:rsidR="00C36762" w:rsidRDefault="00C36762" w:rsidP="00C36762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  <w:lang w:eastAsia="ru-RU"/>
        </w:rPr>
      </w:pPr>
    </w:p>
    <w:p w:rsidR="00C36762" w:rsidRPr="008522C4" w:rsidRDefault="006363AD" w:rsidP="00C36762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>10</w:t>
      </w:r>
      <w:r w:rsidR="00C36762" w:rsidRPr="008522C4">
        <w:rPr>
          <w:b/>
          <w:sz w:val="22"/>
          <w:szCs w:val="22"/>
          <w:lang w:eastAsia="ru-RU"/>
        </w:rPr>
        <w:t>. Порядок урегулирования споров</w:t>
      </w:r>
    </w:p>
    <w:p w:rsidR="00C36762" w:rsidRPr="008522C4" w:rsidRDefault="006363AD" w:rsidP="006363AD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10</w:t>
      </w:r>
      <w:r w:rsidR="00C36762" w:rsidRPr="008522C4">
        <w:rPr>
          <w:sz w:val="22"/>
          <w:szCs w:val="22"/>
          <w:lang w:eastAsia="ru-RU"/>
        </w:rPr>
        <w:t>.1. Все споры и разногласия, возникшие при исполнении договора, разрешаются путем переговоров.</w:t>
      </w:r>
    </w:p>
    <w:p w:rsidR="00C36762" w:rsidRPr="008522C4" w:rsidRDefault="00C36762" w:rsidP="006363AD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8522C4">
        <w:rPr>
          <w:sz w:val="22"/>
          <w:szCs w:val="22"/>
          <w:lang w:eastAsia="ru-RU"/>
        </w:rPr>
        <w:t>1</w:t>
      </w:r>
      <w:r w:rsidR="006363AD">
        <w:rPr>
          <w:sz w:val="22"/>
          <w:szCs w:val="22"/>
          <w:lang w:eastAsia="ru-RU"/>
        </w:rPr>
        <w:t>0</w:t>
      </w:r>
      <w:r w:rsidRPr="008522C4">
        <w:rPr>
          <w:sz w:val="22"/>
          <w:szCs w:val="22"/>
          <w:lang w:eastAsia="ru-RU"/>
        </w:rPr>
        <w:t>.2. Стороны признают обязательным соблюдение претензионного (досудебного) порядка урегулирования споров, вытекающих и (или) возникающих в связи с исполнением договора.</w:t>
      </w:r>
    </w:p>
    <w:p w:rsidR="00C36762" w:rsidRPr="008522C4" w:rsidRDefault="00C36762" w:rsidP="006363AD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8522C4">
        <w:rPr>
          <w:sz w:val="22"/>
          <w:szCs w:val="22"/>
          <w:lang w:eastAsia="ru-RU"/>
        </w:rPr>
        <w:t>1</w:t>
      </w:r>
      <w:r w:rsidR="006363AD">
        <w:rPr>
          <w:sz w:val="22"/>
          <w:szCs w:val="22"/>
          <w:lang w:eastAsia="ru-RU"/>
        </w:rPr>
        <w:t>0</w:t>
      </w:r>
      <w:r w:rsidRPr="008522C4">
        <w:rPr>
          <w:sz w:val="22"/>
          <w:szCs w:val="22"/>
          <w:lang w:eastAsia="ru-RU"/>
        </w:rPr>
        <w:t>.3. Сторона, получившая претензию, обязана представить Стороне – предъявителю претензии обоснованный отзыв с приложением к нему необходимых документов в течение 15 (Пятнадцати) дней с момента получения претензии.</w:t>
      </w:r>
    </w:p>
    <w:p w:rsidR="00C36762" w:rsidRPr="008522C4" w:rsidRDefault="00C36762" w:rsidP="006363AD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8522C4">
        <w:rPr>
          <w:sz w:val="22"/>
          <w:szCs w:val="22"/>
          <w:lang w:eastAsia="ru-RU"/>
        </w:rPr>
        <w:t>1</w:t>
      </w:r>
      <w:r w:rsidR="006363AD">
        <w:rPr>
          <w:sz w:val="22"/>
          <w:szCs w:val="22"/>
          <w:lang w:eastAsia="ru-RU"/>
        </w:rPr>
        <w:t>0</w:t>
      </w:r>
      <w:r w:rsidRPr="008522C4">
        <w:rPr>
          <w:sz w:val="22"/>
          <w:szCs w:val="22"/>
          <w:lang w:eastAsia="ru-RU"/>
        </w:rPr>
        <w:t>.4. Если в ответе на претензию Сторона не отказывается уплатить (или исполнить иное действие), но не указывает конкретный срок оплаты, претензия не считается удовлетворенной.</w:t>
      </w:r>
    </w:p>
    <w:p w:rsidR="00C36762" w:rsidRPr="008522C4" w:rsidRDefault="00C36762" w:rsidP="006363AD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8522C4">
        <w:rPr>
          <w:sz w:val="22"/>
          <w:szCs w:val="22"/>
          <w:lang w:eastAsia="ru-RU"/>
        </w:rPr>
        <w:t>1</w:t>
      </w:r>
      <w:r w:rsidR="006363AD">
        <w:rPr>
          <w:sz w:val="22"/>
          <w:szCs w:val="22"/>
          <w:lang w:eastAsia="ru-RU"/>
        </w:rPr>
        <w:t>0</w:t>
      </w:r>
      <w:r w:rsidRPr="008522C4">
        <w:rPr>
          <w:sz w:val="22"/>
          <w:szCs w:val="22"/>
          <w:lang w:eastAsia="ru-RU"/>
        </w:rPr>
        <w:t>.5. При не достижении согласия, а именно: полный или частичный отказ в удовлетворении претензии, непредставление ответа на претензию в срок, указанный в п. 1</w:t>
      </w:r>
      <w:r w:rsidR="006363AD">
        <w:rPr>
          <w:sz w:val="22"/>
          <w:szCs w:val="22"/>
          <w:lang w:eastAsia="ru-RU"/>
        </w:rPr>
        <w:t>0</w:t>
      </w:r>
      <w:r w:rsidRPr="008522C4">
        <w:rPr>
          <w:sz w:val="22"/>
          <w:szCs w:val="22"/>
          <w:lang w:eastAsia="ru-RU"/>
        </w:rPr>
        <w:t>.3. Договора, спор подлежит разрешению в арбитражном суде в соответствии с действующим законодательством.</w:t>
      </w:r>
    </w:p>
    <w:p w:rsidR="00C36762" w:rsidRDefault="00C36762" w:rsidP="00C36762">
      <w:pPr>
        <w:jc w:val="center"/>
        <w:rPr>
          <w:sz w:val="24"/>
          <w:szCs w:val="24"/>
          <w:lang w:eastAsia="en-US"/>
        </w:rPr>
      </w:pPr>
    </w:p>
    <w:p w:rsidR="006363AD" w:rsidRPr="008522C4" w:rsidRDefault="006363AD" w:rsidP="006363AD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  <w:lang w:eastAsia="ru-RU"/>
        </w:rPr>
      </w:pPr>
      <w:r w:rsidRPr="008522C4">
        <w:rPr>
          <w:b/>
          <w:sz w:val="22"/>
          <w:szCs w:val="22"/>
          <w:lang w:eastAsia="ru-RU"/>
        </w:rPr>
        <w:t>1</w:t>
      </w:r>
      <w:r>
        <w:rPr>
          <w:b/>
          <w:sz w:val="22"/>
          <w:szCs w:val="22"/>
          <w:lang w:eastAsia="ru-RU"/>
        </w:rPr>
        <w:t>1</w:t>
      </w:r>
      <w:r w:rsidRPr="008522C4">
        <w:rPr>
          <w:b/>
          <w:sz w:val="22"/>
          <w:szCs w:val="22"/>
          <w:lang w:eastAsia="ru-RU"/>
        </w:rPr>
        <w:t>. Прочие условия</w:t>
      </w:r>
    </w:p>
    <w:p w:rsidR="006363AD" w:rsidRPr="008522C4" w:rsidRDefault="006363AD" w:rsidP="006363AD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8522C4">
        <w:rPr>
          <w:sz w:val="22"/>
          <w:szCs w:val="22"/>
          <w:lang w:eastAsia="ru-RU"/>
        </w:rPr>
        <w:t>1</w:t>
      </w:r>
      <w:r>
        <w:rPr>
          <w:sz w:val="22"/>
          <w:szCs w:val="22"/>
          <w:lang w:eastAsia="ru-RU"/>
        </w:rPr>
        <w:t>1</w:t>
      </w:r>
      <w:r w:rsidRPr="008522C4">
        <w:rPr>
          <w:sz w:val="22"/>
          <w:szCs w:val="22"/>
          <w:lang w:eastAsia="ru-RU"/>
        </w:rPr>
        <w:t xml:space="preserve">.1. Настоящий Договор действует с момента его заключения до исполнения сторонами всех своих обязательств. </w:t>
      </w:r>
    </w:p>
    <w:p w:rsidR="006363AD" w:rsidRPr="008522C4" w:rsidRDefault="006363AD" w:rsidP="006363AD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8522C4">
        <w:rPr>
          <w:sz w:val="22"/>
          <w:szCs w:val="22"/>
          <w:lang w:eastAsia="ru-RU"/>
        </w:rPr>
        <w:t>1</w:t>
      </w:r>
      <w:r>
        <w:rPr>
          <w:sz w:val="22"/>
          <w:szCs w:val="22"/>
          <w:lang w:eastAsia="ru-RU"/>
        </w:rPr>
        <w:t>1</w:t>
      </w:r>
      <w:r w:rsidRPr="008522C4">
        <w:rPr>
          <w:sz w:val="22"/>
          <w:szCs w:val="22"/>
          <w:lang w:eastAsia="ru-RU"/>
        </w:rPr>
        <w:t>.2. Любые изменения и дополнения к настоящему Договору, не противоречащие действующему законодательству РФ, оформляются дополнительными соглашениями Сторон в письменной форме.</w:t>
      </w:r>
    </w:p>
    <w:p w:rsidR="00C32D80" w:rsidRPr="008522C4" w:rsidRDefault="00873C8E" w:rsidP="00C32D80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873C8E">
        <w:rPr>
          <w:sz w:val="24"/>
          <w:szCs w:val="24"/>
          <w:lang w:eastAsia="en-US"/>
        </w:rPr>
        <w:t>1</w:t>
      </w:r>
      <w:r w:rsidR="00C32D80">
        <w:rPr>
          <w:sz w:val="24"/>
          <w:szCs w:val="24"/>
          <w:lang w:eastAsia="en-US"/>
        </w:rPr>
        <w:t>1</w:t>
      </w:r>
      <w:r w:rsidRPr="00873C8E">
        <w:rPr>
          <w:sz w:val="24"/>
          <w:szCs w:val="24"/>
          <w:lang w:eastAsia="en-US"/>
        </w:rPr>
        <w:t xml:space="preserve">.3. </w:t>
      </w:r>
      <w:r w:rsidR="00C32D80">
        <w:rPr>
          <w:sz w:val="22"/>
          <w:szCs w:val="22"/>
          <w:lang w:eastAsia="ru-RU"/>
        </w:rPr>
        <w:t>Исполнитель</w:t>
      </w:r>
      <w:r w:rsidR="00C32D80" w:rsidRPr="008522C4">
        <w:rPr>
          <w:sz w:val="22"/>
          <w:szCs w:val="22"/>
          <w:lang w:eastAsia="ru-RU"/>
        </w:rPr>
        <w:t xml:space="preserve"> несет ответственность за действия привлекаемых им к исполнению настоящего Договора субподрядчиков и иных лиц, как </w:t>
      </w:r>
      <w:proofErr w:type="gramStart"/>
      <w:r w:rsidR="00C32D80" w:rsidRPr="008522C4">
        <w:rPr>
          <w:sz w:val="22"/>
          <w:szCs w:val="22"/>
          <w:lang w:eastAsia="ru-RU"/>
        </w:rPr>
        <w:t>за</w:t>
      </w:r>
      <w:proofErr w:type="gramEnd"/>
      <w:r w:rsidR="00C32D80" w:rsidRPr="008522C4">
        <w:rPr>
          <w:sz w:val="22"/>
          <w:szCs w:val="22"/>
          <w:lang w:eastAsia="ru-RU"/>
        </w:rPr>
        <w:t xml:space="preserve"> свои собственные. </w:t>
      </w:r>
    </w:p>
    <w:p w:rsidR="00C32D80" w:rsidRPr="008522C4" w:rsidRDefault="00C32D80" w:rsidP="00C32D80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8522C4">
        <w:rPr>
          <w:sz w:val="22"/>
          <w:szCs w:val="22"/>
          <w:lang w:eastAsia="ru-RU"/>
        </w:rPr>
        <w:t>1</w:t>
      </w:r>
      <w:r>
        <w:rPr>
          <w:sz w:val="22"/>
          <w:szCs w:val="22"/>
          <w:lang w:eastAsia="ru-RU"/>
        </w:rPr>
        <w:t>1</w:t>
      </w:r>
      <w:r w:rsidRPr="008522C4">
        <w:rPr>
          <w:sz w:val="22"/>
          <w:szCs w:val="22"/>
          <w:lang w:eastAsia="ru-RU"/>
        </w:rPr>
        <w:t>.</w:t>
      </w:r>
      <w:r>
        <w:rPr>
          <w:sz w:val="22"/>
          <w:szCs w:val="22"/>
          <w:lang w:eastAsia="ru-RU"/>
        </w:rPr>
        <w:t>4</w:t>
      </w:r>
      <w:r w:rsidRPr="008522C4">
        <w:rPr>
          <w:sz w:val="22"/>
          <w:szCs w:val="22"/>
          <w:lang w:eastAsia="ru-RU"/>
        </w:rPr>
        <w:t xml:space="preserve">. Поставщик представляет по запросу заказчика в сроки, указанные в таком запросе, информацию о ходе исполнения обязательств по настоящему Договору. </w:t>
      </w:r>
    </w:p>
    <w:p w:rsidR="00C32D80" w:rsidRPr="008522C4" w:rsidRDefault="00C32D80" w:rsidP="00C32D80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 w:rsidRPr="008522C4">
        <w:rPr>
          <w:sz w:val="22"/>
          <w:szCs w:val="22"/>
          <w:lang w:eastAsia="ru-RU"/>
        </w:rPr>
        <w:t>1</w:t>
      </w:r>
      <w:r>
        <w:rPr>
          <w:sz w:val="22"/>
          <w:szCs w:val="22"/>
          <w:lang w:eastAsia="ru-RU"/>
        </w:rPr>
        <w:t>1</w:t>
      </w:r>
      <w:r w:rsidRPr="008522C4">
        <w:rPr>
          <w:sz w:val="22"/>
          <w:szCs w:val="22"/>
          <w:lang w:eastAsia="ru-RU"/>
        </w:rPr>
        <w:t>.</w:t>
      </w:r>
      <w:r>
        <w:rPr>
          <w:sz w:val="22"/>
          <w:szCs w:val="22"/>
          <w:lang w:eastAsia="ru-RU"/>
        </w:rPr>
        <w:t>5</w:t>
      </w:r>
      <w:r w:rsidRPr="008522C4">
        <w:rPr>
          <w:sz w:val="22"/>
          <w:szCs w:val="22"/>
          <w:lang w:eastAsia="ru-RU"/>
        </w:rPr>
        <w:t xml:space="preserve">. Любое уведомление, которое одна Сторона направляет другой Стороне в соответствии с Договором, направляется в письменной форме почтой или факсимильной связью с последующим представлением оригинала. Уведомление вступает в силу в день получения его лицом, которому оно адресовано, если иное не установлено законом, настоящим Договором или самим уведомлением. </w:t>
      </w:r>
    </w:p>
    <w:p w:rsidR="00C32D80" w:rsidRPr="008522C4" w:rsidRDefault="00C32D80" w:rsidP="00C32D80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11.6</w:t>
      </w:r>
      <w:proofErr w:type="gramStart"/>
      <w:r w:rsidRPr="008522C4">
        <w:rPr>
          <w:sz w:val="22"/>
          <w:szCs w:val="22"/>
          <w:lang w:eastAsia="ru-RU"/>
        </w:rPr>
        <w:t xml:space="preserve"> В</w:t>
      </w:r>
      <w:proofErr w:type="gramEnd"/>
      <w:r w:rsidRPr="008522C4">
        <w:rPr>
          <w:sz w:val="22"/>
          <w:szCs w:val="22"/>
          <w:lang w:eastAsia="ru-RU"/>
        </w:rPr>
        <w:t xml:space="preserve">о всем, что не предусмотрено настоящим Договором, Стороны руководствуются действующим законодательством РФ. </w:t>
      </w:r>
    </w:p>
    <w:p w:rsidR="00C32D80" w:rsidRPr="00C32D80" w:rsidRDefault="00C32D80" w:rsidP="00C32D80">
      <w:pPr>
        <w:jc w:val="both"/>
        <w:rPr>
          <w:sz w:val="22"/>
          <w:szCs w:val="22"/>
          <w:lang w:eastAsia="en-US"/>
        </w:rPr>
      </w:pPr>
      <w:r w:rsidRPr="00C32D80">
        <w:rPr>
          <w:sz w:val="22"/>
          <w:szCs w:val="22"/>
          <w:lang w:eastAsia="en-US"/>
        </w:rPr>
        <w:t>11.7. В случае изменения наименования, юридического адреса, банковских реквизитов, стороны обязаны в трехдневный срок письменно уведомить об этом друг друга.</w:t>
      </w:r>
    </w:p>
    <w:p w:rsidR="00C32D80" w:rsidRDefault="00C32D80" w:rsidP="00C32D80">
      <w:pPr>
        <w:jc w:val="both"/>
        <w:rPr>
          <w:sz w:val="22"/>
          <w:szCs w:val="22"/>
          <w:lang w:eastAsia="ru-RU"/>
        </w:rPr>
      </w:pPr>
      <w:r w:rsidRPr="00C32D80">
        <w:rPr>
          <w:sz w:val="22"/>
          <w:szCs w:val="22"/>
          <w:lang w:eastAsia="ru-RU"/>
        </w:rPr>
        <w:t>1</w:t>
      </w:r>
      <w:r w:rsidR="00517A31">
        <w:rPr>
          <w:sz w:val="22"/>
          <w:szCs w:val="22"/>
          <w:lang w:eastAsia="ru-RU"/>
        </w:rPr>
        <w:t>1</w:t>
      </w:r>
      <w:r w:rsidRPr="00C32D80">
        <w:rPr>
          <w:sz w:val="22"/>
          <w:szCs w:val="22"/>
          <w:lang w:eastAsia="ru-RU"/>
        </w:rPr>
        <w:t xml:space="preserve">.8. Настоящий Договор составлен в 2-х экземплярах, имеющих одинаковую юридическую </w:t>
      </w:r>
      <w:r w:rsidR="00FC1656">
        <w:rPr>
          <w:sz w:val="22"/>
          <w:szCs w:val="22"/>
          <w:lang w:eastAsia="ru-RU"/>
        </w:rPr>
        <w:t xml:space="preserve"> силу.</w:t>
      </w:r>
    </w:p>
    <w:p w:rsidR="008522C4" w:rsidRPr="008522C4" w:rsidRDefault="008522C4" w:rsidP="00873C8E">
      <w:pPr>
        <w:widowControl w:val="0"/>
        <w:tabs>
          <w:tab w:val="left" w:pos="1425"/>
        </w:tabs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:rsidR="008522C4" w:rsidRPr="008522C4" w:rsidRDefault="008522C4" w:rsidP="008522C4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  <w:lang w:eastAsia="ru-RU"/>
        </w:rPr>
      </w:pPr>
      <w:r w:rsidRPr="008522C4">
        <w:rPr>
          <w:b/>
          <w:sz w:val="22"/>
          <w:szCs w:val="22"/>
          <w:lang w:eastAsia="ru-RU"/>
        </w:rPr>
        <w:t>13. Адреса и банковские реквизиты сторон</w:t>
      </w:r>
    </w:p>
    <w:p w:rsidR="008522C4" w:rsidRPr="008522C4" w:rsidRDefault="008522C4" w:rsidP="008522C4">
      <w:pPr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522C4" w:rsidRPr="008522C4" w:rsidTr="005F00D7">
        <w:tc>
          <w:tcPr>
            <w:tcW w:w="4785" w:type="dxa"/>
          </w:tcPr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napToGrid w:val="0"/>
              <w:spacing w:line="16" w:lineRule="atLeast"/>
              <w:rPr>
                <w:b/>
                <w:sz w:val="22"/>
                <w:szCs w:val="22"/>
                <w:lang w:eastAsia="ru-RU"/>
              </w:rPr>
            </w:pPr>
            <w:r w:rsidRPr="008522C4">
              <w:rPr>
                <w:b/>
                <w:sz w:val="22"/>
                <w:szCs w:val="22"/>
                <w:lang w:eastAsia="ru-RU"/>
              </w:rPr>
              <w:lastRenderedPageBreak/>
              <w:t xml:space="preserve">             Заказчик</w:t>
            </w:r>
          </w:p>
        </w:tc>
        <w:tc>
          <w:tcPr>
            <w:tcW w:w="4786" w:type="dxa"/>
          </w:tcPr>
          <w:p w:rsidR="008522C4" w:rsidRPr="008522C4" w:rsidRDefault="00101560" w:rsidP="008522C4">
            <w:pPr>
              <w:widowControl w:val="0"/>
              <w:autoSpaceDE w:val="0"/>
              <w:autoSpaceDN w:val="0"/>
              <w:adjustRightInd w:val="0"/>
              <w:snapToGrid w:val="0"/>
              <w:spacing w:line="16" w:lineRule="atLeast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Исполнитель</w:t>
            </w:r>
          </w:p>
        </w:tc>
      </w:tr>
      <w:tr w:rsidR="008522C4" w:rsidRPr="008522C4" w:rsidTr="005F00D7">
        <w:trPr>
          <w:trHeight w:val="80"/>
        </w:trPr>
        <w:tc>
          <w:tcPr>
            <w:tcW w:w="4785" w:type="dxa"/>
          </w:tcPr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ru-RU"/>
              </w:rPr>
            </w:pPr>
            <w:r w:rsidRPr="008522C4">
              <w:rPr>
                <w:b/>
                <w:sz w:val="22"/>
                <w:szCs w:val="22"/>
                <w:lang w:eastAsia="ru-RU"/>
              </w:rPr>
              <w:t xml:space="preserve">ООО «Электротеплосеть»  </w:t>
            </w: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8522C4">
              <w:rPr>
                <w:sz w:val="22"/>
                <w:szCs w:val="22"/>
                <w:lang w:eastAsia="ru-RU"/>
              </w:rPr>
              <w:t>431110, Республика Мордовия, п. Зубова Поляна, ул. Советская, д.70</w:t>
            </w:r>
            <w:proofErr w:type="gramStart"/>
            <w:r w:rsidRPr="008522C4">
              <w:rPr>
                <w:sz w:val="22"/>
                <w:szCs w:val="22"/>
                <w:lang w:eastAsia="ru-RU"/>
              </w:rPr>
              <w:t xml:space="preserve"> А</w:t>
            </w:r>
            <w:proofErr w:type="gramEnd"/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8522C4">
              <w:rPr>
                <w:sz w:val="22"/>
                <w:szCs w:val="22"/>
                <w:lang w:eastAsia="ru-RU"/>
              </w:rPr>
              <w:t xml:space="preserve">ИНН 1308082103, КПП 130801001,                             </w:t>
            </w:r>
            <w:proofErr w:type="gramStart"/>
            <w:r w:rsidRPr="008522C4">
              <w:rPr>
                <w:sz w:val="22"/>
                <w:szCs w:val="22"/>
                <w:lang w:eastAsia="ru-RU"/>
              </w:rPr>
              <w:t>р</w:t>
            </w:r>
            <w:proofErr w:type="gramEnd"/>
            <w:r w:rsidRPr="008522C4">
              <w:rPr>
                <w:sz w:val="22"/>
                <w:szCs w:val="22"/>
                <w:lang w:eastAsia="ru-RU"/>
              </w:rPr>
              <w:t>/с 40702810339190100183 в Отделении № 8589 Сбербанка России г. Саранск,                                     к/с 30101810100000000615, БИК 048952615.</w:t>
            </w:r>
          </w:p>
          <w:p w:rsidR="008522C4" w:rsidRPr="00D07B14" w:rsidRDefault="00517A31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ОГРН</w:t>
            </w:r>
            <w:r w:rsidR="00D07B14">
              <w:rPr>
                <w:sz w:val="22"/>
                <w:szCs w:val="22"/>
                <w:lang w:eastAsia="ru-RU"/>
              </w:rPr>
              <w:t xml:space="preserve">  </w:t>
            </w:r>
            <w:r w:rsidR="00D07B14" w:rsidRPr="00D07B14">
              <w:rPr>
                <w:sz w:val="22"/>
                <w:szCs w:val="22"/>
              </w:rPr>
              <w:t>1041302005360</w:t>
            </w: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8522C4">
              <w:rPr>
                <w:sz w:val="22"/>
                <w:szCs w:val="22"/>
                <w:lang w:eastAsia="ru-RU"/>
              </w:rPr>
              <w:t>Генеральный директор</w:t>
            </w: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tabs>
                <w:tab w:val="left" w:pos="1380"/>
              </w:tabs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8522C4">
              <w:rPr>
                <w:sz w:val="22"/>
                <w:szCs w:val="22"/>
                <w:lang w:eastAsia="ru-RU"/>
              </w:rPr>
              <w:t>___________________</w:t>
            </w:r>
          </w:p>
          <w:p w:rsidR="008522C4" w:rsidRPr="008522C4" w:rsidRDefault="008522C4" w:rsidP="008522C4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8522C4">
              <w:rPr>
                <w:sz w:val="22"/>
                <w:szCs w:val="22"/>
                <w:lang w:eastAsia="ru-RU"/>
              </w:rPr>
              <w:t xml:space="preserve">        А.Б. Сурдин</w:t>
            </w:r>
          </w:p>
        </w:tc>
        <w:tc>
          <w:tcPr>
            <w:tcW w:w="4786" w:type="dxa"/>
          </w:tcPr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napToGrid w:val="0"/>
              <w:spacing w:line="16" w:lineRule="atLeast"/>
              <w:rPr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  <w:r w:rsidRPr="008522C4">
              <w:rPr>
                <w:sz w:val="22"/>
                <w:szCs w:val="22"/>
                <w:lang w:eastAsia="ru-RU"/>
              </w:rPr>
              <w:t xml:space="preserve">         </w:t>
            </w: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  <w:r w:rsidRPr="008522C4">
              <w:rPr>
                <w:sz w:val="22"/>
                <w:szCs w:val="22"/>
                <w:lang w:eastAsia="ru-RU"/>
              </w:rPr>
              <w:t xml:space="preserve">        </w:t>
            </w: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  <w:r w:rsidRPr="008522C4">
              <w:rPr>
                <w:sz w:val="22"/>
                <w:szCs w:val="22"/>
                <w:lang w:eastAsia="ru-RU"/>
              </w:rPr>
              <w:t xml:space="preserve">     </w:t>
            </w: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  <w:r w:rsidRPr="008522C4">
              <w:rPr>
                <w:sz w:val="22"/>
                <w:szCs w:val="22"/>
                <w:lang w:eastAsia="ru-RU"/>
              </w:rPr>
              <w:t xml:space="preserve">                             ________________  Ф.И.О. </w:t>
            </w: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  <w:r w:rsidRPr="008522C4">
              <w:rPr>
                <w:sz w:val="22"/>
                <w:szCs w:val="22"/>
                <w:lang w:eastAsia="ru-RU"/>
              </w:rPr>
              <w:t xml:space="preserve">                                          м. п.</w:t>
            </w: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</w:p>
          <w:p w:rsidR="008522C4" w:rsidRPr="008522C4" w:rsidRDefault="008522C4" w:rsidP="008522C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</w:p>
        </w:tc>
      </w:tr>
    </w:tbl>
    <w:p w:rsidR="00AF7639" w:rsidRDefault="00AF7639" w:rsidP="00E31575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2134B5" w:rsidRDefault="002134B5" w:rsidP="00E31575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2134B5" w:rsidRDefault="002134B5" w:rsidP="00E31575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2134B5" w:rsidRDefault="002134B5" w:rsidP="00E31575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2134B5" w:rsidRDefault="002134B5" w:rsidP="00E31575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2134B5" w:rsidRDefault="002134B5" w:rsidP="00E31575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2134B5" w:rsidRDefault="002134B5" w:rsidP="00E31575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2134B5" w:rsidRDefault="002134B5" w:rsidP="00E31575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2134B5" w:rsidRDefault="002134B5" w:rsidP="00E31575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2134B5" w:rsidRDefault="002134B5" w:rsidP="00E31575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2134B5" w:rsidRDefault="002134B5" w:rsidP="00E31575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2134B5" w:rsidRDefault="002134B5" w:rsidP="00E31575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101560" w:rsidRDefault="00101560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101560" w:rsidRDefault="00101560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101560" w:rsidRDefault="00101560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101560" w:rsidRDefault="00101560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101560" w:rsidRDefault="00101560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101560" w:rsidRDefault="00101560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101560" w:rsidRDefault="00101560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101560" w:rsidRDefault="00101560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101560" w:rsidRDefault="00101560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101560" w:rsidRDefault="00101560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101560" w:rsidRDefault="00101560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101560" w:rsidRDefault="00101560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101560" w:rsidRDefault="00101560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101560" w:rsidRDefault="00101560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101560" w:rsidRDefault="00101560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D07B14" w:rsidRDefault="00D07B14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D07B14" w:rsidRDefault="00D07B14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D07B14" w:rsidRDefault="00D07B14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D07B14" w:rsidRDefault="00D07B14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57161B" w:rsidRPr="0057161B" w:rsidRDefault="0057161B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  <w:r w:rsidRPr="0057161B">
        <w:rPr>
          <w:b/>
          <w:sz w:val="22"/>
          <w:szCs w:val="22"/>
          <w:lang w:eastAsia="ru-RU"/>
        </w:rPr>
        <w:t>Приложение № 1</w:t>
      </w:r>
    </w:p>
    <w:p w:rsidR="0057161B" w:rsidRPr="0057161B" w:rsidRDefault="0057161B" w:rsidP="0057161B">
      <w:pPr>
        <w:spacing w:line="16" w:lineRule="atLeast"/>
        <w:jc w:val="right"/>
        <w:rPr>
          <w:sz w:val="22"/>
          <w:szCs w:val="22"/>
          <w:lang w:eastAsia="ru-RU"/>
        </w:rPr>
      </w:pPr>
      <w:r w:rsidRPr="0057161B">
        <w:rPr>
          <w:sz w:val="22"/>
          <w:szCs w:val="22"/>
          <w:lang w:eastAsia="ru-RU"/>
        </w:rPr>
        <w:t xml:space="preserve">                                                                                                                      к договору №_____</w:t>
      </w:r>
    </w:p>
    <w:p w:rsidR="0057161B" w:rsidRPr="0057161B" w:rsidRDefault="0057161B" w:rsidP="0057161B">
      <w:pPr>
        <w:spacing w:line="16" w:lineRule="atLeast"/>
        <w:jc w:val="right"/>
        <w:rPr>
          <w:sz w:val="22"/>
          <w:szCs w:val="22"/>
          <w:lang w:eastAsia="ru-RU"/>
        </w:rPr>
      </w:pPr>
      <w:r w:rsidRPr="0057161B">
        <w:rPr>
          <w:sz w:val="22"/>
          <w:szCs w:val="22"/>
          <w:lang w:eastAsia="ru-RU"/>
        </w:rPr>
        <w:lastRenderedPageBreak/>
        <w:t>от «__» ____________</w:t>
      </w:r>
      <w:proofErr w:type="gramStart"/>
      <w:r w:rsidRPr="0057161B">
        <w:rPr>
          <w:sz w:val="22"/>
          <w:szCs w:val="22"/>
          <w:lang w:eastAsia="ru-RU"/>
        </w:rPr>
        <w:t>г</w:t>
      </w:r>
      <w:proofErr w:type="gramEnd"/>
      <w:r w:rsidRPr="0057161B">
        <w:rPr>
          <w:sz w:val="22"/>
          <w:szCs w:val="22"/>
          <w:lang w:eastAsia="ru-RU"/>
        </w:rPr>
        <w:t>.</w:t>
      </w:r>
    </w:p>
    <w:p w:rsidR="0057161B" w:rsidRPr="0057161B" w:rsidRDefault="0057161B" w:rsidP="0057161B">
      <w:pPr>
        <w:widowControl w:val="0"/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  <w:lang w:eastAsia="ru-RU"/>
        </w:rPr>
      </w:pPr>
    </w:p>
    <w:p w:rsidR="00880F18" w:rsidRPr="004E3B7A" w:rsidRDefault="00880F18" w:rsidP="00880F18">
      <w:pPr>
        <w:suppressAutoHyphens/>
        <w:jc w:val="center"/>
        <w:rPr>
          <w:b/>
          <w:sz w:val="22"/>
          <w:szCs w:val="22"/>
        </w:rPr>
      </w:pPr>
      <w:r w:rsidRPr="004E3B7A">
        <w:rPr>
          <w:b/>
          <w:sz w:val="22"/>
          <w:szCs w:val="22"/>
        </w:rPr>
        <w:t>Техническое задание</w:t>
      </w:r>
    </w:p>
    <w:p w:rsidR="00880F18" w:rsidRPr="004E3B7A" w:rsidRDefault="00880F18" w:rsidP="00880F18">
      <w:pPr>
        <w:spacing w:after="200"/>
        <w:jc w:val="center"/>
        <w:rPr>
          <w:sz w:val="22"/>
          <w:szCs w:val="22"/>
          <w:lang w:eastAsia="ru-RU"/>
        </w:rPr>
      </w:pPr>
      <w:r w:rsidRPr="004E3B7A">
        <w:rPr>
          <w:sz w:val="22"/>
          <w:szCs w:val="22"/>
          <w:lang w:eastAsia="ru-RU"/>
        </w:rPr>
        <w:t xml:space="preserve">выполнение инженерно-изыскательских работ и разработку проектно-сметной документации по объекту: «Реконструкция линии электропередач ВЛ-10 </w:t>
      </w:r>
      <w:proofErr w:type="spellStart"/>
      <w:r w:rsidRPr="004E3B7A">
        <w:rPr>
          <w:sz w:val="22"/>
          <w:szCs w:val="22"/>
          <w:lang w:eastAsia="ru-RU"/>
        </w:rPr>
        <w:t>кВ</w:t>
      </w:r>
      <w:proofErr w:type="spellEnd"/>
      <w:r w:rsidRPr="004E3B7A">
        <w:rPr>
          <w:sz w:val="22"/>
          <w:szCs w:val="22"/>
          <w:lang w:eastAsia="ru-RU"/>
        </w:rPr>
        <w:t xml:space="preserve"> </w:t>
      </w:r>
      <w:proofErr w:type="gramStart"/>
      <w:r w:rsidRPr="004E3B7A">
        <w:rPr>
          <w:sz w:val="22"/>
          <w:szCs w:val="22"/>
          <w:lang w:eastAsia="ru-RU"/>
        </w:rPr>
        <w:t>в</w:t>
      </w:r>
      <w:proofErr w:type="gramEnd"/>
      <w:r w:rsidRPr="004E3B7A">
        <w:rPr>
          <w:sz w:val="22"/>
          <w:szCs w:val="22"/>
          <w:lang w:eastAsia="ru-RU"/>
        </w:rPr>
        <w:t xml:space="preserve"> </w:t>
      </w:r>
      <w:proofErr w:type="gramStart"/>
      <w:r w:rsidRPr="004E3B7A">
        <w:rPr>
          <w:sz w:val="22"/>
          <w:szCs w:val="22"/>
          <w:lang w:eastAsia="ru-RU"/>
        </w:rPr>
        <w:t>с</w:t>
      </w:r>
      <w:proofErr w:type="gramEnd"/>
      <w:r w:rsidRPr="004E3B7A">
        <w:rPr>
          <w:sz w:val="22"/>
          <w:szCs w:val="22"/>
          <w:lang w:eastAsia="ru-RU"/>
        </w:rPr>
        <w:t xml:space="preserve">. Ширингуши </w:t>
      </w:r>
      <w:proofErr w:type="spellStart"/>
      <w:r w:rsidRPr="004E3B7A">
        <w:rPr>
          <w:sz w:val="22"/>
          <w:szCs w:val="22"/>
          <w:lang w:eastAsia="ru-RU"/>
        </w:rPr>
        <w:t>Зубово</w:t>
      </w:r>
      <w:proofErr w:type="spellEnd"/>
      <w:r w:rsidRPr="004E3B7A">
        <w:rPr>
          <w:sz w:val="22"/>
          <w:szCs w:val="22"/>
          <w:lang w:eastAsia="ru-RU"/>
        </w:rPr>
        <w:t>-Полянского района Республики Мордовия».</w:t>
      </w:r>
    </w:p>
    <w:tbl>
      <w:tblPr>
        <w:tblW w:w="10136" w:type="dxa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"/>
        <w:gridCol w:w="709"/>
        <w:gridCol w:w="2896"/>
        <w:gridCol w:w="1310"/>
        <w:gridCol w:w="4725"/>
        <w:gridCol w:w="378"/>
        <w:gridCol w:w="10"/>
      </w:tblGrid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b/>
                <w:sz w:val="22"/>
                <w:szCs w:val="22"/>
              </w:rPr>
            </w:pPr>
            <w:r w:rsidRPr="004E3B7A">
              <w:rPr>
                <w:b/>
                <w:sz w:val="22"/>
                <w:szCs w:val="22"/>
              </w:rPr>
              <w:t>№</w:t>
            </w:r>
          </w:p>
          <w:p w:rsidR="00880F18" w:rsidRPr="004E3B7A" w:rsidRDefault="00880F18" w:rsidP="00880F18">
            <w:pPr>
              <w:suppressAutoHyphens/>
              <w:jc w:val="center"/>
              <w:rPr>
                <w:b/>
                <w:sz w:val="22"/>
                <w:szCs w:val="22"/>
              </w:rPr>
            </w:pPr>
            <w:proofErr w:type="gramStart"/>
            <w:r w:rsidRPr="004E3B7A">
              <w:rPr>
                <w:b/>
                <w:sz w:val="22"/>
                <w:szCs w:val="22"/>
              </w:rPr>
              <w:t>п</w:t>
            </w:r>
            <w:proofErr w:type="gramEnd"/>
            <w:r w:rsidRPr="004E3B7A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b/>
                <w:sz w:val="22"/>
                <w:szCs w:val="22"/>
              </w:rPr>
            </w:pPr>
            <w:r w:rsidRPr="004E3B7A">
              <w:rPr>
                <w:b/>
                <w:sz w:val="22"/>
                <w:szCs w:val="22"/>
              </w:rPr>
              <w:t>Перечень основных данных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b/>
                <w:sz w:val="22"/>
                <w:szCs w:val="22"/>
              </w:rPr>
            </w:pPr>
            <w:r w:rsidRPr="004E3B7A">
              <w:rPr>
                <w:b/>
                <w:sz w:val="22"/>
                <w:szCs w:val="22"/>
              </w:rPr>
              <w:t>Содержание основных данных и требований</w:t>
            </w: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1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Местонахождение объекта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 xml:space="preserve">Республика Мордовия, </w:t>
            </w:r>
            <w:proofErr w:type="spellStart"/>
            <w:r w:rsidRPr="004E3B7A">
              <w:rPr>
                <w:sz w:val="22"/>
                <w:szCs w:val="22"/>
              </w:rPr>
              <w:t>Зубово</w:t>
            </w:r>
            <w:proofErr w:type="spellEnd"/>
            <w:r w:rsidRPr="004E3B7A">
              <w:rPr>
                <w:sz w:val="22"/>
                <w:szCs w:val="22"/>
              </w:rPr>
              <w:t>-Полянский район, с. Ширингуши</w:t>
            </w: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2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Проектировщик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Определяется по результатам торгов</w:t>
            </w: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4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Вид строительства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 xml:space="preserve">Реконструкция </w:t>
            </w: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5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Стадийность проектирования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Инженерные изыскания.</w:t>
            </w:r>
          </w:p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Проектно-сметная документация.</w:t>
            </w:r>
          </w:p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Вид проектирования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Индивидуальное</w:t>
            </w: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7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Основные технико-экономические показатели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728DB">
            <w:pPr>
              <w:suppressAutoHyphens/>
              <w:rPr>
                <w:sz w:val="22"/>
                <w:szCs w:val="22"/>
                <w:vertAlign w:val="superscript"/>
              </w:rPr>
            </w:pPr>
            <w:r w:rsidRPr="004E3B7A">
              <w:rPr>
                <w:sz w:val="22"/>
                <w:szCs w:val="22"/>
                <w:lang w:eastAsia="ru-RU"/>
              </w:rPr>
              <w:t xml:space="preserve">Реконструкция линии электропередач ВЛ-10 </w:t>
            </w:r>
            <w:proofErr w:type="spellStart"/>
            <w:r w:rsidRPr="004E3B7A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4E3B7A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4E3B7A">
              <w:rPr>
                <w:sz w:val="22"/>
                <w:szCs w:val="22"/>
                <w:lang w:eastAsia="ru-RU"/>
              </w:rPr>
              <w:t>в</w:t>
            </w:r>
            <w:proofErr w:type="gramEnd"/>
            <w:r w:rsidRPr="004E3B7A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4E3B7A">
              <w:rPr>
                <w:sz w:val="22"/>
                <w:szCs w:val="22"/>
                <w:lang w:eastAsia="ru-RU"/>
              </w:rPr>
              <w:t>с</w:t>
            </w:r>
            <w:proofErr w:type="gramEnd"/>
            <w:r w:rsidRPr="004E3B7A">
              <w:rPr>
                <w:sz w:val="22"/>
                <w:szCs w:val="22"/>
                <w:lang w:eastAsia="ru-RU"/>
              </w:rPr>
              <w:t xml:space="preserve">. Ширингуши </w:t>
            </w:r>
            <w:proofErr w:type="spellStart"/>
            <w:r w:rsidRPr="004E3B7A">
              <w:rPr>
                <w:sz w:val="22"/>
                <w:szCs w:val="22"/>
                <w:lang w:eastAsia="ru-RU"/>
              </w:rPr>
              <w:t>Зубово</w:t>
            </w:r>
            <w:proofErr w:type="spellEnd"/>
            <w:r w:rsidRPr="004E3B7A">
              <w:rPr>
                <w:sz w:val="22"/>
                <w:szCs w:val="22"/>
                <w:lang w:eastAsia="ru-RU"/>
              </w:rPr>
              <w:t xml:space="preserve">-Полянского района Республики Мордовия.  </w:t>
            </w:r>
            <w:r w:rsidRPr="004E3B7A">
              <w:rPr>
                <w:sz w:val="22"/>
                <w:szCs w:val="22"/>
              </w:rPr>
              <w:t>Протяженность – 4,5 км.</w:t>
            </w: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8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Основные требования к архитектурно-строительным, объемно-планировочным, конструктивным решениям.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D07B14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При выполнении документации применять новые материалы и технологии, которые обеспечивают увеличение гарантийного срока эксплуатации объекта. Разработки должны быть эффективными и экономичными.</w:t>
            </w: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9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Наименование работ:</w:t>
            </w: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9.1</w:t>
            </w:r>
          </w:p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Инженерно-геодезические изыскания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color w:val="0000FF"/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Выполнить в соответствии с правовой, инструктивно-методической и нормативно-технической документацией.</w:t>
            </w: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9.2</w:t>
            </w:r>
          </w:p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Инженерно-геологические изыскания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color w:val="0000FF"/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Выполнить в соответствии с правовой, инструктивно-методической и нормативно-технической документацией.</w:t>
            </w: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9.3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Инженерно-экологические изыскания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ind w:left="39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Выполнить в соответствии с правовой, инструктивно-методической и нормативно-технической документацией.</w:t>
            </w: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9.4</w:t>
            </w:r>
          </w:p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 xml:space="preserve">Проектно-сметная документация 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728DB" w:rsidP="00880F18">
            <w:pPr>
              <w:suppressAutoHyphens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  <w:lang w:eastAsia="ru-RU"/>
              </w:rPr>
              <w:t xml:space="preserve">«Реконструкция линии электропередач ВЛ-10 </w:t>
            </w:r>
            <w:proofErr w:type="spellStart"/>
            <w:r w:rsidRPr="004E3B7A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4E3B7A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4E3B7A">
              <w:rPr>
                <w:sz w:val="22"/>
                <w:szCs w:val="22"/>
                <w:lang w:eastAsia="ru-RU"/>
              </w:rPr>
              <w:t>в</w:t>
            </w:r>
            <w:proofErr w:type="gramEnd"/>
            <w:r w:rsidRPr="004E3B7A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4E3B7A">
              <w:rPr>
                <w:sz w:val="22"/>
                <w:szCs w:val="22"/>
                <w:lang w:eastAsia="ru-RU"/>
              </w:rPr>
              <w:t>с</w:t>
            </w:r>
            <w:proofErr w:type="gramEnd"/>
            <w:r w:rsidRPr="004E3B7A">
              <w:rPr>
                <w:sz w:val="22"/>
                <w:szCs w:val="22"/>
                <w:lang w:eastAsia="ru-RU"/>
              </w:rPr>
              <w:t xml:space="preserve">. Ширингуши </w:t>
            </w:r>
            <w:proofErr w:type="spellStart"/>
            <w:r w:rsidRPr="004E3B7A">
              <w:rPr>
                <w:sz w:val="22"/>
                <w:szCs w:val="22"/>
                <w:lang w:eastAsia="ru-RU"/>
              </w:rPr>
              <w:t>Зубово</w:t>
            </w:r>
            <w:proofErr w:type="spellEnd"/>
            <w:r w:rsidRPr="004E3B7A">
              <w:rPr>
                <w:sz w:val="22"/>
                <w:szCs w:val="22"/>
                <w:lang w:eastAsia="ru-RU"/>
              </w:rPr>
              <w:t xml:space="preserve">-Полянского района Республики Мордовия».  </w:t>
            </w: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10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Основные требования к инженерному и техническому оборудованию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4E3B7A">
              <w:rPr>
                <w:color w:val="000000"/>
                <w:sz w:val="22"/>
                <w:szCs w:val="22"/>
              </w:rPr>
              <w:t>Заказчик предоставляет проектной организации исходные данные и технические условия для проектирования.</w:t>
            </w:r>
          </w:p>
          <w:p w:rsidR="00880F18" w:rsidRPr="004E3B7A" w:rsidRDefault="00880F18" w:rsidP="008728DB">
            <w:pPr>
              <w:suppressAutoHyphens/>
              <w:snapToGrid w:val="0"/>
              <w:rPr>
                <w:sz w:val="22"/>
                <w:szCs w:val="22"/>
                <w:u w:val="single"/>
              </w:rPr>
            </w:pPr>
            <w:r w:rsidRPr="004E3B7A">
              <w:rPr>
                <w:color w:val="000000"/>
                <w:sz w:val="22"/>
                <w:szCs w:val="22"/>
              </w:rPr>
              <w:t xml:space="preserve">Разработку </w:t>
            </w:r>
            <w:r w:rsidR="008728DB" w:rsidRPr="004E3B7A">
              <w:rPr>
                <w:color w:val="000000"/>
                <w:sz w:val="22"/>
                <w:szCs w:val="22"/>
              </w:rPr>
              <w:t xml:space="preserve"> проектно</w:t>
            </w:r>
            <w:r w:rsidR="00D07B14">
              <w:rPr>
                <w:color w:val="000000"/>
                <w:sz w:val="22"/>
                <w:szCs w:val="22"/>
              </w:rPr>
              <w:t xml:space="preserve">й документации на реконструкцию </w:t>
            </w:r>
            <w:r w:rsidR="008728DB" w:rsidRPr="004E3B7A">
              <w:rPr>
                <w:color w:val="000000"/>
                <w:sz w:val="22"/>
                <w:szCs w:val="22"/>
              </w:rPr>
              <w:t xml:space="preserve"> линии электропередач </w:t>
            </w:r>
            <w:r w:rsidR="008728DB" w:rsidRPr="004E3B7A">
              <w:rPr>
                <w:sz w:val="22"/>
                <w:szCs w:val="22"/>
              </w:rPr>
              <w:t xml:space="preserve">ВЛ-10 </w:t>
            </w:r>
            <w:proofErr w:type="spellStart"/>
            <w:r w:rsidR="008728DB" w:rsidRPr="004E3B7A">
              <w:rPr>
                <w:sz w:val="22"/>
                <w:szCs w:val="22"/>
              </w:rPr>
              <w:t>кВ</w:t>
            </w:r>
            <w:proofErr w:type="spellEnd"/>
            <w:r w:rsidR="008728DB" w:rsidRPr="004E3B7A">
              <w:rPr>
                <w:sz w:val="22"/>
                <w:szCs w:val="22"/>
              </w:rPr>
              <w:t xml:space="preserve"> </w:t>
            </w:r>
            <w:r w:rsidRPr="004E3B7A">
              <w:rPr>
                <w:color w:val="000000"/>
                <w:sz w:val="22"/>
                <w:szCs w:val="22"/>
              </w:rPr>
              <w:t>выполнить в соответствии с техническими  условиями.</w:t>
            </w: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14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Стоимость проектно-изыскательских работ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2F3BB5">
            <w:pPr>
              <w:jc w:val="both"/>
              <w:rPr>
                <w:sz w:val="22"/>
                <w:szCs w:val="22"/>
                <w:lang w:val="ru"/>
              </w:rPr>
            </w:pPr>
            <w:proofErr w:type="gramStart"/>
            <w:r w:rsidRPr="004E3B7A">
              <w:rPr>
                <w:rFonts w:eastAsia="Arial Unicode MS" w:cs="Arial Unicode MS"/>
                <w:color w:val="000000"/>
                <w:sz w:val="22"/>
                <w:szCs w:val="22"/>
                <w:lang w:eastAsia="ru-RU"/>
              </w:rPr>
              <w:t>Для определения НМЦ</w:t>
            </w:r>
            <w:r w:rsidR="002F3BB5" w:rsidRPr="004E3B7A">
              <w:rPr>
                <w:rFonts w:eastAsia="Arial Unicode MS" w:cs="Arial Unicode MS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4E3B7A">
              <w:rPr>
                <w:rFonts w:eastAsia="Arial Unicode MS" w:cs="Arial Unicode MS"/>
                <w:color w:val="000000"/>
                <w:sz w:val="22"/>
                <w:szCs w:val="22"/>
                <w:lang w:eastAsia="ru-RU"/>
              </w:rPr>
              <w:t xml:space="preserve"> применялся метод сопоставимых рыночных цен (анализа рынка</w:t>
            </w:r>
            <w:proofErr w:type="gramEnd"/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15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Объем проектно-сметной документации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В соответствии с Постановлением Правительства от 16.02.2008 года № 87 «О составе разделов проектной документации и требования по их содержанию» и действующих нормативных документов РФ на момент выдачи ПСД. Работы выполнить с применением современных программных средств.</w:t>
            </w:r>
          </w:p>
          <w:p w:rsidR="00880F18" w:rsidRPr="004E3B7A" w:rsidRDefault="00880F18" w:rsidP="002F3BB5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 xml:space="preserve">Сметную документацию разработать в ценах </w:t>
            </w:r>
            <w:r w:rsidR="002F3BB5" w:rsidRPr="004E3B7A">
              <w:rPr>
                <w:sz w:val="22"/>
                <w:szCs w:val="22"/>
              </w:rPr>
              <w:t xml:space="preserve">4 квартала </w:t>
            </w:r>
            <w:r w:rsidRPr="004E3B7A">
              <w:rPr>
                <w:sz w:val="22"/>
                <w:szCs w:val="22"/>
              </w:rPr>
              <w:t>201</w:t>
            </w:r>
            <w:r w:rsidR="002F3BB5" w:rsidRPr="004E3B7A">
              <w:rPr>
                <w:sz w:val="22"/>
                <w:szCs w:val="22"/>
              </w:rPr>
              <w:t xml:space="preserve">5 </w:t>
            </w:r>
            <w:r w:rsidRPr="004E3B7A">
              <w:rPr>
                <w:sz w:val="22"/>
                <w:szCs w:val="22"/>
              </w:rPr>
              <w:t>года.</w:t>
            </w: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16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 xml:space="preserve">Количество ПСД, </w:t>
            </w:r>
            <w:proofErr w:type="gramStart"/>
            <w:r w:rsidRPr="004E3B7A">
              <w:rPr>
                <w:sz w:val="22"/>
                <w:szCs w:val="22"/>
              </w:rPr>
              <w:t>выдаваемой</w:t>
            </w:r>
            <w:proofErr w:type="gramEnd"/>
            <w:r w:rsidRPr="004E3B7A">
              <w:rPr>
                <w:sz w:val="22"/>
                <w:szCs w:val="22"/>
              </w:rPr>
              <w:t xml:space="preserve"> заказчику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2F3BB5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Проектно</w:t>
            </w:r>
            <w:r w:rsidR="00175092">
              <w:rPr>
                <w:sz w:val="22"/>
                <w:szCs w:val="22"/>
              </w:rPr>
              <w:t>-сметная документация выдается З</w:t>
            </w:r>
            <w:r w:rsidRPr="004E3B7A">
              <w:rPr>
                <w:sz w:val="22"/>
                <w:szCs w:val="22"/>
              </w:rPr>
              <w:t xml:space="preserve">аказчику в 4-х экземплярах. Кроме того, смета, проектная и рабочая документация выдаются заказчику в электронном виде в </w:t>
            </w:r>
            <w:r w:rsidRPr="004E3B7A">
              <w:rPr>
                <w:sz w:val="22"/>
                <w:szCs w:val="22"/>
              </w:rPr>
              <w:lastRenderedPageBreak/>
              <w:t>«</w:t>
            </w:r>
            <w:proofErr w:type="spellStart"/>
            <w:r w:rsidRPr="004E3B7A">
              <w:rPr>
                <w:sz w:val="22"/>
                <w:szCs w:val="22"/>
                <w:lang w:val="en-US"/>
              </w:rPr>
              <w:t>Exel</w:t>
            </w:r>
            <w:proofErr w:type="spellEnd"/>
            <w:r w:rsidRPr="004E3B7A">
              <w:rPr>
                <w:sz w:val="22"/>
                <w:szCs w:val="22"/>
              </w:rPr>
              <w:t>». Проектная и рабочая документация в «</w:t>
            </w:r>
            <w:proofErr w:type="spellStart"/>
            <w:r w:rsidRPr="004E3B7A">
              <w:rPr>
                <w:sz w:val="22"/>
                <w:szCs w:val="22"/>
                <w:lang w:val="en-US"/>
              </w:rPr>
              <w:t>pdf</w:t>
            </w:r>
            <w:proofErr w:type="spellEnd"/>
            <w:r w:rsidRPr="004E3B7A">
              <w:rPr>
                <w:sz w:val="22"/>
                <w:szCs w:val="22"/>
              </w:rPr>
              <w:t>» или «</w:t>
            </w:r>
            <w:r w:rsidRPr="004E3B7A">
              <w:rPr>
                <w:sz w:val="22"/>
                <w:szCs w:val="22"/>
                <w:lang w:val="en-US"/>
              </w:rPr>
              <w:t>Word</w:t>
            </w:r>
            <w:r w:rsidRPr="004E3B7A">
              <w:rPr>
                <w:sz w:val="22"/>
                <w:szCs w:val="22"/>
              </w:rPr>
              <w:t xml:space="preserve">», </w:t>
            </w:r>
            <w:proofErr w:type="spellStart"/>
            <w:r w:rsidRPr="004E3B7A">
              <w:rPr>
                <w:sz w:val="22"/>
                <w:szCs w:val="22"/>
              </w:rPr>
              <w:t>автокад</w:t>
            </w:r>
            <w:proofErr w:type="spellEnd"/>
            <w:r w:rsidRPr="004E3B7A">
              <w:rPr>
                <w:sz w:val="22"/>
                <w:szCs w:val="22"/>
              </w:rPr>
              <w:t>, 3Д.</w:t>
            </w: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c>
          <w:tcPr>
            <w:tcW w:w="108" w:type="dxa"/>
          </w:tcPr>
          <w:p w:rsidR="00880F18" w:rsidRPr="004E3B7A" w:rsidRDefault="00880F18" w:rsidP="00880F18">
            <w:pPr>
              <w:widowControl w:val="0"/>
              <w:suppressLineNumbers/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17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Требования к прохождению согласований и прохождению Государственной экспертизы.</w:t>
            </w:r>
          </w:p>
        </w:tc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 xml:space="preserve">Согласование документации со </w:t>
            </w:r>
            <w:proofErr w:type="gramStart"/>
            <w:r w:rsidRPr="004E3B7A">
              <w:rPr>
                <w:sz w:val="22"/>
                <w:szCs w:val="22"/>
              </w:rPr>
              <w:t>службами, выдающими технические условия производит</w:t>
            </w:r>
            <w:proofErr w:type="gramEnd"/>
            <w:r w:rsidRPr="004E3B7A">
              <w:rPr>
                <w:sz w:val="22"/>
                <w:szCs w:val="22"/>
              </w:rPr>
              <w:t xml:space="preserve"> </w:t>
            </w:r>
            <w:r w:rsidR="002F3BB5" w:rsidRPr="004E3B7A">
              <w:rPr>
                <w:sz w:val="22"/>
                <w:szCs w:val="22"/>
              </w:rPr>
              <w:t xml:space="preserve"> </w:t>
            </w:r>
            <w:r w:rsidR="00175092">
              <w:rPr>
                <w:sz w:val="22"/>
                <w:szCs w:val="22"/>
              </w:rPr>
              <w:t>Исполнитель</w:t>
            </w:r>
            <w:r w:rsidRPr="004E3B7A">
              <w:rPr>
                <w:sz w:val="22"/>
                <w:szCs w:val="22"/>
              </w:rPr>
              <w:t>.</w:t>
            </w:r>
          </w:p>
          <w:p w:rsidR="00123DF8" w:rsidRPr="004E3B7A" w:rsidRDefault="00123DF8" w:rsidP="00880F18">
            <w:pPr>
              <w:suppressAutoHyphens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Экспертное заключение требуется.</w:t>
            </w:r>
          </w:p>
          <w:p w:rsidR="00880F18" w:rsidRPr="004E3B7A" w:rsidRDefault="00880F18" w:rsidP="00880F18">
            <w:pPr>
              <w:suppressAutoHyphens/>
              <w:rPr>
                <w:sz w:val="22"/>
                <w:szCs w:val="22"/>
              </w:rPr>
            </w:pPr>
            <w:r w:rsidRPr="004E3B7A">
              <w:rPr>
                <w:sz w:val="22"/>
                <w:szCs w:val="22"/>
              </w:rPr>
              <w:t>Экспертные заключения получает и оплачивает – Заказчик.</w:t>
            </w:r>
          </w:p>
          <w:p w:rsidR="00880F18" w:rsidRPr="004E3B7A" w:rsidRDefault="00880F18" w:rsidP="00175092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4E3B7A">
              <w:rPr>
                <w:rFonts w:cs="Arial"/>
                <w:sz w:val="22"/>
                <w:szCs w:val="22"/>
              </w:rPr>
              <w:t xml:space="preserve">Повторную экспертизу оплачивает </w:t>
            </w:r>
            <w:r w:rsidR="00175092">
              <w:rPr>
                <w:rFonts w:cs="Arial"/>
                <w:sz w:val="22"/>
                <w:szCs w:val="22"/>
              </w:rPr>
              <w:t>Исполнитель</w:t>
            </w:r>
            <w:r w:rsidRPr="004E3B7A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88" w:type="dxa"/>
            <w:gridSpan w:val="2"/>
            <w:tcBorders>
              <w:left w:val="single" w:sz="4" w:space="0" w:color="000000"/>
            </w:tcBorders>
          </w:tcPr>
          <w:p w:rsidR="00880F18" w:rsidRPr="004E3B7A" w:rsidRDefault="00880F18" w:rsidP="00880F18">
            <w:pPr>
              <w:suppressAutoHyphens/>
              <w:snapToGrid w:val="0"/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880F18" w:rsidRPr="004E3B7A" w:rsidTr="00C36762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5023" w:type="dxa"/>
            <w:gridSpan w:val="4"/>
          </w:tcPr>
          <w:p w:rsidR="00880F18" w:rsidRPr="004E3B7A" w:rsidRDefault="00880F18" w:rsidP="00880F18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p w:rsidR="00880F18" w:rsidRPr="004E3B7A" w:rsidRDefault="00880F18" w:rsidP="00880F18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880F18" w:rsidRPr="004E3B7A" w:rsidRDefault="00880F18" w:rsidP="00880F18">
      <w:pPr>
        <w:suppressAutoHyphens/>
        <w:jc w:val="center"/>
        <w:rPr>
          <w:b/>
          <w:smallCaps/>
          <w:sz w:val="22"/>
          <w:szCs w:val="22"/>
        </w:rPr>
      </w:pPr>
    </w:p>
    <w:p w:rsidR="00880F18" w:rsidRPr="004E3B7A" w:rsidRDefault="00880F18" w:rsidP="00880F18">
      <w:pPr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880F18" w:rsidRPr="004E3B7A" w:rsidRDefault="00880F18" w:rsidP="00880F18">
      <w:pPr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880F18" w:rsidRPr="004E3B7A" w:rsidRDefault="00880F18" w:rsidP="00880F18">
      <w:pPr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880F18" w:rsidRPr="004E3B7A" w:rsidRDefault="00880F18" w:rsidP="00880F18">
      <w:pPr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880F18" w:rsidRPr="004E3B7A" w:rsidRDefault="00880F18" w:rsidP="00880F18">
      <w:pPr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880F18" w:rsidRPr="00175092" w:rsidRDefault="00880F18" w:rsidP="00880F18">
      <w:pPr>
        <w:spacing w:line="276" w:lineRule="auto"/>
        <w:jc w:val="center"/>
        <w:rPr>
          <w:b/>
          <w:sz w:val="22"/>
          <w:szCs w:val="22"/>
          <w:lang w:eastAsia="en-US"/>
        </w:rPr>
      </w:pPr>
      <w:r w:rsidRPr="00175092">
        <w:rPr>
          <w:b/>
          <w:sz w:val="22"/>
          <w:szCs w:val="22"/>
          <w:lang w:eastAsia="en-US"/>
        </w:rPr>
        <w:t>ЗАКАЗЧИК                                                                                          ПОДРЯДЧИК</w:t>
      </w:r>
    </w:p>
    <w:p w:rsidR="00880F18" w:rsidRPr="00175092" w:rsidRDefault="00880F18" w:rsidP="00880F18">
      <w:pPr>
        <w:numPr>
          <w:ilvl w:val="0"/>
          <w:numId w:val="15"/>
        </w:numPr>
        <w:tabs>
          <w:tab w:val="num" w:pos="0"/>
        </w:tabs>
        <w:spacing w:after="200" w:line="276" w:lineRule="auto"/>
        <w:ind w:left="-426" w:firstLine="0"/>
        <w:rPr>
          <w:sz w:val="22"/>
          <w:szCs w:val="22"/>
          <w:lang w:eastAsia="en-US"/>
        </w:rPr>
      </w:pPr>
    </w:p>
    <w:p w:rsidR="00880F18" w:rsidRPr="00175092" w:rsidRDefault="00880F18" w:rsidP="00880F18">
      <w:pPr>
        <w:numPr>
          <w:ilvl w:val="0"/>
          <w:numId w:val="15"/>
        </w:numPr>
        <w:tabs>
          <w:tab w:val="num" w:pos="0"/>
        </w:tabs>
        <w:spacing w:after="200" w:line="276" w:lineRule="auto"/>
        <w:ind w:left="-426" w:firstLine="852"/>
        <w:rPr>
          <w:sz w:val="22"/>
          <w:szCs w:val="22"/>
          <w:lang w:eastAsia="en-US"/>
        </w:rPr>
      </w:pPr>
      <w:r w:rsidRPr="00175092">
        <w:rPr>
          <w:sz w:val="22"/>
          <w:szCs w:val="22"/>
          <w:lang w:eastAsia="en-US"/>
        </w:rPr>
        <w:t xml:space="preserve">_____________________ </w:t>
      </w:r>
      <w:proofErr w:type="spellStart"/>
      <w:r w:rsidRPr="00175092">
        <w:rPr>
          <w:sz w:val="22"/>
          <w:szCs w:val="22"/>
          <w:lang w:eastAsia="en-US"/>
        </w:rPr>
        <w:t>А.Б.Сурдин</w:t>
      </w:r>
      <w:proofErr w:type="spellEnd"/>
      <w:r w:rsidRPr="00175092">
        <w:rPr>
          <w:sz w:val="22"/>
          <w:szCs w:val="22"/>
          <w:lang w:eastAsia="en-US"/>
        </w:rPr>
        <w:t xml:space="preserve">                   ___________________ </w:t>
      </w:r>
    </w:p>
    <w:p w:rsidR="00880F18" w:rsidRPr="00175092" w:rsidRDefault="00880F18" w:rsidP="00880F18">
      <w:pPr>
        <w:tabs>
          <w:tab w:val="left" w:pos="6073"/>
        </w:tabs>
        <w:spacing w:line="276" w:lineRule="auto"/>
        <w:rPr>
          <w:b/>
          <w:bCs/>
          <w:color w:val="365F91"/>
          <w:spacing w:val="2"/>
          <w:sz w:val="22"/>
          <w:szCs w:val="22"/>
          <w:lang w:eastAsia="en-US"/>
        </w:rPr>
      </w:pPr>
      <w:proofErr w:type="spellStart"/>
      <w:r w:rsidRPr="00175092">
        <w:rPr>
          <w:sz w:val="22"/>
          <w:szCs w:val="22"/>
          <w:lang w:eastAsia="en-US"/>
        </w:rPr>
        <w:t>м</w:t>
      </w:r>
      <w:proofErr w:type="gramStart"/>
      <w:r w:rsidRPr="00175092">
        <w:rPr>
          <w:sz w:val="22"/>
          <w:szCs w:val="22"/>
          <w:lang w:eastAsia="en-US"/>
        </w:rPr>
        <w:t>.п</w:t>
      </w:r>
      <w:proofErr w:type="spellEnd"/>
      <w:proofErr w:type="gramEnd"/>
      <w:r w:rsidRPr="00175092">
        <w:rPr>
          <w:sz w:val="22"/>
          <w:szCs w:val="22"/>
          <w:lang w:eastAsia="en-US"/>
        </w:rPr>
        <w:tab/>
      </w:r>
      <w:proofErr w:type="spellStart"/>
      <w:r w:rsidRPr="00175092">
        <w:rPr>
          <w:sz w:val="22"/>
          <w:szCs w:val="22"/>
          <w:lang w:eastAsia="en-US"/>
        </w:rPr>
        <w:t>м.п</w:t>
      </w:r>
      <w:proofErr w:type="spellEnd"/>
    </w:p>
    <w:p w:rsidR="00002516" w:rsidRPr="00175092" w:rsidRDefault="00002516" w:rsidP="00D807B3">
      <w:pPr>
        <w:rPr>
          <w:sz w:val="22"/>
          <w:szCs w:val="22"/>
        </w:rPr>
      </w:pPr>
    </w:p>
    <w:p w:rsidR="00002516" w:rsidRPr="0057161B" w:rsidRDefault="00002516" w:rsidP="00D807B3"/>
    <w:p w:rsidR="000078FC" w:rsidRPr="00C93A49" w:rsidRDefault="006360BF" w:rsidP="00D807B3">
      <w:r w:rsidRPr="00C93A49">
        <w:t xml:space="preserve">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35"/>
        <w:gridCol w:w="4989"/>
      </w:tblGrid>
      <w:tr w:rsidR="00242D59" w:rsidRPr="00C93A49" w:rsidTr="005A74AA">
        <w:tc>
          <w:tcPr>
            <w:tcW w:w="5035" w:type="dxa"/>
          </w:tcPr>
          <w:p w:rsidR="00002516" w:rsidRPr="0057161B" w:rsidRDefault="00002516" w:rsidP="005A74AA">
            <w:pPr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4989" w:type="dxa"/>
          </w:tcPr>
          <w:p w:rsidR="00002516" w:rsidRPr="0057161B" w:rsidRDefault="00002516" w:rsidP="005A74AA">
            <w:pPr>
              <w:keepLines/>
              <w:jc w:val="both"/>
              <w:rPr>
                <w:sz w:val="24"/>
                <w:szCs w:val="24"/>
              </w:rPr>
            </w:pPr>
          </w:p>
        </w:tc>
      </w:tr>
    </w:tbl>
    <w:p w:rsidR="00927E23" w:rsidRDefault="00927E23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927E23" w:rsidRDefault="00927E23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927E23" w:rsidRDefault="00927E23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927E23" w:rsidRDefault="00927E23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927E23" w:rsidRDefault="00927E23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927E23" w:rsidRDefault="00927E23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927E23" w:rsidRDefault="00927E23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927E23" w:rsidRDefault="00927E23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927E23" w:rsidRDefault="00927E23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927E23" w:rsidRDefault="00927E23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927E23" w:rsidRDefault="00927E23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927E23" w:rsidRDefault="00927E23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927E23" w:rsidRDefault="00927E23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927E23" w:rsidRDefault="00927E23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927E23" w:rsidRDefault="00927E23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4E3B7A" w:rsidRDefault="004E3B7A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4E3B7A" w:rsidRDefault="004E3B7A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4E3B7A" w:rsidRDefault="004E3B7A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4E3B7A" w:rsidRDefault="004E3B7A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4E3B7A" w:rsidRDefault="004E3B7A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4E3B7A" w:rsidRDefault="004E3B7A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4E3B7A" w:rsidRDefault="004E3B7A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4E3B7A" w:rsidRDefault="004E3B7A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4E3B7A" w:rsidRDefault="004E3B7A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D07B14" w:rsidRDefault="00D07B14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9D43F7" w:rsidRPr="009D43F7" w:rsidRDefault="009D43F7" w:rsidP="009D43F7">
      <w:pPr>
        <w:spacing w:line="16" w:lineRule="atLeast"/>
        <w:jc w:val="right"/>
        <w:rPr>
          <w:b/>
          <w:sz w:val="22"/>
          <w:szCs w:val="22"/>
          <w:lang w:eastAsia="ru-RU"/>
        </w:rPr>
      </w:pPr>
      <w:r w:rsidRPr="009D43F7">
        <w:rPr>
          <w:b/>
          <w:sz w:val="22"/>
          <w:szCs w:val="22"/>
          <w:lang w:eastAsia="ru-RU"/>
        </w:rPr>
        <w:t>Приложение № 2</w:t>
      </w:r>
    </w:p>
    <w:p w:rsidR="009D43F7" w:rsidRPr="009D43F7" w:rsidRDefault="009D43F7" w:rsidP="009D43F7">
      <w:pPr>
        <w:spacing w:line="16" w:lineRule="atLeast"/>
        <w:jc w:val="right"/>
        <w:rPr>
          <w:sz w:val="22"/>
          <w:szCs w:val="22"/>
          <w:lang w:eastAsia="ru-RU"/>
        </w:rPr>
      </w:pPr>
      <w:r w:rsidRPr="009D43F7">
        <w:rPr>
          <w:sz w:val="22"/>
          <w:szCs w:val="22"/>
          <w:lang w:eastAsia="ru-RU"/>
        </w:rPr>
        <w:t xml:space="preserve">                                                                                                                    к договору №______</w:t>
      </w:r>
    </w:p>
    <w:p w:rsidR="009D43F7" w:rsidRPr="009D43F7" w:rsidRDefault="009D43F7" w:rsidP="009D43F7">
      <w:pPr>
        <w:spacing w:line="16" w:lineRule="atLeast"/>
        <w:jc w:val="right"/>
        <w:rPr>
          <w:sz w:val="22"/>
          <w:szCs w:val="22"/>
          <w:lang w:eastAsia="ru-RU"/>
        </w:rPr>
      </w:pPr>
      <w:r w:rsidRPr="009D43F7">
        <w:rPr>
          <w:sz w:val="22"/>
          <w:szCs w:val="22"/>
          <w:lang w:eastAsia="ru-RU"/>
        </w:rPr>
        <w:lastRenderedPageBreak/>
        <w:t>от «__» _____________</w:t>
      </w:r>
      <w:proofErr w:type="gramStart"/>
      <w:r w:rsidRPr="009D43F7">
        <w:rPr>
          <w:sz w:val="22"/>
          <w:szCs w:val="22"/>
          <w:lang w:eastAsia="ru-RU"/>
        </w:rPr>
        <w:t>г</w:t>
      </w:r>
      <w:proofErr w:type="gramEnd"/>
      <w:r w:rsidRPr="009D43F7">
        <w:rPr>
          <w:sz w:val="22"/>
          <w:szCs w:val="22"/>
          <w:lang w:eastAsia="ru-RU"/>
        </w:rPr>
        <w:t>.</w:t>
      </w:r>
    </w:p>
    <w:p w:rsidR="009D43F7" w:rsidRPr="009D43F7" w:rsidRDefault="009D43F7" w:rsidP="009D43F7">
      <w:pPr>
        <w:spacing w:line="16" w:lineRule="atLeast"/>
        <w:jc w:val="center"/>
        <w:rPr>
          <w:b/>
          <w:sz w:val="22"/>
          <w:szCs w:val="22"/>
          <w:lang w:eastAsia="ru-RU"/>
        </w:rPr>
      </w:pPr>
      <w:r w:rsidRPr="009D43F7">
        <w:rPr>
          <w:b/>
          <w:sz w:val="22"/>
          <w:szCs w:val="22"/>
          <w:lang w:eastAsia="ru-RU"/>
        </w:rPr>
        <w:t>АКТ</w:t>
      </w:r>
    </w:p>
    <w:p w:rsidR="009D43F7" w:rsidRPr="009D43F7" w:rsidRDefault="009D43F7" w:rsidP="009D43F7">
      <w:pPr>
        <w:spacing w:line="16" w:lineRule="atLeast"/>
        <w:jc w:val="center"/>
        <w:rPr>
          <w:b/>
          <w:sz w:val="22"/>
          <w:szCs w:val="22"/>
          <w:lang w:eastAsia="ru-RU"/>
        </w:rPr>
      </w:pPr>
      <w:r w:rsidRPr="009D43F7">
        <w:rPr>
          <w:b/>
          <w:sz w:val="22"/>
          <w:szCs w:val="22"/>
          <w:lang w:eastAsia="ru-RU"/>
        </w:rPr>
        <w:t xml:space="preserve">приема-передачи </w:t>
      </w:r>
    </w:p>
    <w:p w:rsidR="009D43F7" w:rsidRPr="009D43F7" w:rsidRDefault="009D43F7" w:rsidP="009D43F7">
      <w:pPr>
        <w:spacing w:line="16" w:lineRule="atLeast"/>
        <w:jc w:val="center"/>
        <w:rPr>
          <w:b/>
          <w:sz w:val="22"/>
          <w:szCs w:val="22"/>
          <w:lang w:eastAsia="ru-RU"/>
        </w:rPr>
      </w:pPr>
    </w:p>
    <w:p w:rsidR="009D43F7" w:rsidRPr="009D43F7" w:rsidRDefault="009D43F7" w:rsidP="009D43F7">
      <w:pPr>
        <w:tabs>
          <w:tab w:val="left" w:pos="2700"/>
        </w:tabs>
        <w:spacing w:line="16" w:lineRule="atLeast"/>
        <w:rPr>
          <w:b/>
          <w:sz w:val="22"/>
          <w:szCs w:val="22"/>
          <w:lang w:eastAsia="ru-RU"/>
        </w:rPr>
      </w:pPr>
      <w:r w:rsidRPr="009D43F7">
        <w:rPr>
          <w:b/>
          <w:sz w:val="22"/>
          <w:szCs w:val="22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75"/>
        <w:gridCol w:w="4795"/>
      </w:tblGrid>
      <w:tr w:rsidR="009D43F7" w:rsidRPr="009D43F7" w:rsidTr="005F00D7">
        <w:tc>
          <w:tcPr>
            <w:tcW w:w="4775" w:type="dxa"/>
          </w:tcPr>
          <w:p w:rsidR="009D43F7" w:rsidRPr="009D43F7" w:rsidRDefault="009D43F7" w:rsidP="009D43F7">
            <w:pPr>
              <w:spacing w:line="16" w:lineRule="atLeast"/>
              <w:jc w:val="both"/>
              <w:rPr>
                <w:sz w:val="22"/>
                <w:szCs w:val="22"/>
                <w:lang w:eastAsia="ru-RU"/>
              </w:rPr>
            </w:pPr>
          </w:p>
          <w:p w:rsidR="009D43F7" w:rsidRPr="009D43F7" w:rsidRDefault="009D43F7" w:rsidP="009D43F7">
            <w:pPr>
              <w:spacing w:line="16" w:lineRule="atLeast"/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D43F7">
              <w:rPr>
                <w:sz w:val="22"/>
                <w:szCs w:val="22"/>
                <w:lang w:eastAsia="ru-RU"/>
              </w:rPr>
              <w:t>р.п</w:t>
            </w:r>
            <w:proofErr w:type="spellEnd"/>
            <w:r w:rsidRPr="009D43F7">
              <w:rPr>
                <w:sz w:val="22"/>
                <w:szCs w:val="22"/>
                <w:lang w:eastAsia="ru-RU"/>
              </w:rPr>
              <w:t>. Зубова Поляна</w:t>
            </w:r>
          </w:p>
        </w:tc>
        <w:tc>
          <w:tcPr>
            <w:tcW w:w="4795" w:type="dxa"/>
          </w:tcPr>
          <w:p w:rsidR="009D43F7" w:rsidRPr="009D43F7" w:rsidRDefault="009D43F7" w:rsidP="009D43F7">
            <w:pPr>
              <w:spacing w:line="16" w:lineRule="atLeast"/>
              <w:jc w:val="right"/>
              <w:rPr>
                <w:sz w:val="22"/>
                <w:szCs w:val="22"/>
                <w:lang w:eastAsia="ru-RU"/>
              </w:rPr>
            </w:pPr>
            <w:r w:rsidRPr="009D43F7">
              <w:rPr>
                <w:sz w:val="22"/>
                <w:szCs w:val="22"/>
                <w:lang w:eastAsia="ru-RU"/>
              </w:rPr>
              <w:t xml:space="preserve">                                     </w:t>
            </w:r>
          </w:p>
          <w:p w:rsidR="009D43F7" w:rsidRPr="009D43F7" w:rsidRDefault="009D43F7" w:rsidP="009D43F7">
            <w:pPr>
              <w:spacing w:line="16" w:lineRule="atLeast"/>
              <w:jc w:val="right"/>
              <w:rPr>
                <w:sz w:val="22"/>
                <w:szCs w:val="22"/>
                <w:lang w:eastAsia="ru-RU"/>
              </w:rPr>
            </w:pPr>
            <w:r w:rsidRPr="009D43F7">
              <w:rPr>
                <w:sz w:val="22"/>
                <w:szCs w:val="22"/>
                <w:lang w:eastAsia="ru-RU"/>
              </w:rPr>
              <w:t xml:space="preserve"> «___»_______________  </w:t>
            </w:r>
            <w:proofErr w:type="gramStart"/>
            <w:r w:rsidRPr="009D43F7">
              <w:rPr>
                <w:sz w:val="22"/>
                <w:szCs w:val="22"/>
                <w:lang w:eastAsia="ru-RU"/>
              </w:rPr>
              <w:t>г</w:t>
            </w:r>
            <w:proofErr w:type="gramEnd"/>
            <w:r w:rsidRPr="009D43F7">
              <w:rPr>
                <w:sz w:val="22"/>
                <w:szCs w:val="22"/>
                <w:lang w:eastAsia="ru-RU"/>
              </w:rPr>
              <w:t>.</w:t>
            </w:r>
          </w:p>
        </w:tc>
      </w:tr>
    </w:tbl>
    <w:p w:rsidR="009D43F7" w:rsidRPr="009D43F7" w:rsidRDefault="009D43F7" w:rsidP="009D43F7">
      <w:pPr>
        <w:spacing w:line="16" w:lineRule="atLeast"/>
        <w:ind w:firstLine="709"/>
        <w:jc w:val="both"/>
        <w:rPr>
          <w:sz w:val="22"/>
          <w:szCs w:val="22"/>
          <w:lang w:eastAsia="ru-RU"/>
        </w:rPr>
      </w:pPr>
    </w:p>
    <w:p w:rsidR="009D43F7" w:rsidRPr="009D43F7" w:rsidRDefault="009D43F7" w:rsidP="009D43F7">
      <w:pPr>
        <w:ind w:firstLine="709"/>
        <w:jc w:val="both"/>
        <w:rPr>
          <w:sz w:val="22"/>
          <w:szCs w:val="22"/>
          <w:lang w:eastAsia="ru-RU"/>
        </w:rPr>
      </w:pPr>
      <w:r w:rsidRPr="009D43F7">
        <w:rPr>
          <w:sz w:val="22"/>
          <w:szCs w:val="22"/>
          <w:lang w:eastAsia="ru-RU"/>
        </w:rPr>
        <w:t>Общество с ограниченной ответственностью «Электротеплосеть», именуемое в дальнейшем «Заказчик», в лице генерального директора Сурдина Алексея Борисовича,</w:t>
      </w:r>
      <w:r w:rsidRPr="009D43F7">
        <w:rPr>
          <w:b/>
          <w:sz w:val="22"/>
          <w:szCs w:val="22"/>
          <w:lang w:eastAsia="ru-RU"/>
        </w:rPr>
        <w:t xml:space="preserve"> </w:t>
      </w:r>
      <w:r w:rsidRPr="009D43F7">
        <w:rPr>
          <w:sz w:val="22"/>
          <w:szCs w:val="22"/>
          <w:lang w:eastAsia="ru-RU"/>
        </w:rPr>
        <w:t>действующего на основании Устава, с одной стороны, и (наименование юридического лица/фамилия, имя, отчество физического лица)_______________________________________________________________________</w:t>
      </w:r>
    </w:p>
    <w:p w:rsidR="009D43F7" w:rsidRPr="009D43F7" w:rsidRDefault="009D43F7" w:rsidP="009D43F7">
      <w:pPr>
        <w:jc w:val="both"/>
        <w:rPr>
          <w:sz w:val="22"/>
          <w:szCs w:val="22"/>
          <w:lang w:eastAsia="ru-RU"/>
        </w:rPr>
      </w:pPr>
      <w:r w:rsidRPr="009D43F7">
        <w:rPr>
          <w:sz w:val="22"/>
          <w:szCs w:val="22"/>
          <w:lang w:eastAsia="ru-RU"/>
        </w:rPr>
        <w:t>именуемы</w:t>
      </w:r>
      <w:proofErr w:type="gramStart"/>
      <w:r w:rsidRPr="009D43F7">
        <w:rPr>
          <w:sz w:val="22"/>
          <w:szCs w:val="22"/>
          <w:lang w:eastAsia="ru-RU"/>
        </w:rPr>
        <w:t>й(</w:t>
      </w:r>
      <w:proofErr w:type="gramEnd"/>
      <w:r w:rsidRPr="009D43F7">
        <w:rPr>
          <w:sz w:val="22"/>
          <w:szCs w:val="22"/>
          <w:lang w:eastAsia="ru-RU"/>
        </w:rPr>
        <w:t>-</w:t>
      </w:r>
      <w:proofErr w:type="spellStart"/>
      <w:r w:rsidRPr="009D43F7">
        <w:rPr>
          <w:sz w:val="22"/>
          <w:szCs w:val="22"/>
          <w:lang w:eastAsia="ru-RU"/>
        </w:rPr>
        <w:t>ое</w:t>
      </w:r>
      <w:proofErr w:type="spellEnd"/>
      <w:r w:rsidRPr="009D43F7">
        <w:rPr>
          <w:sz w:val="22"/>
          <w:szCs w:val="22"/>
          <w:lang w:eastAsia="ru-RU"/>
        </w:rPr>
        <w:t>) в  дальнейшем  «</w:t>
      </w:r>
      <w:r w:rsidR="00DC7E5B">
        <w:rPr>
          <w:sz w:val="22"/>
          <w:szCs w:val="22"/>
          <w:lang w:eastAsia="ru-RU"/>
        </w:rPr>
        <w:t>Исполнитель</w:t>
      </w:r>
      <w:r w:rsidRPr="009D43F7">
        <w:rPr>
          <w:sz w:val="22"/>
          <w:szCs w:val="22"/>
          <w:lang w:eastAsia="ru-RU"/>
        </w:rPr>
        <w:t xml:space="preserve">»,   в лице________________________________________ </w:t>
      </w:r>
    </w:p>
    <w:p w:rsidR="009D43F7" w:rsidRPr="009D43F7" w:rsidRDefault="009D43F7" w:rsidP="009D43F7">
      <w:pPr>
        <w:jc w:val="both"/>
        <w:rPr>
          <w:sz w:val="22"/>
          <w:szCs w:val="22"/>
          <w:lang w:eastAsia="ru-RU"/>
        </w:rPr>
      </w:pPr>
      <w:r w:rsidRPr="009D43F7">
        <w:rPr>
          <w:sz w:val="22"/>
          <w:szCs w:val="22"/>
          <w:lang w:eastAsia="ru-RU"/>
        </w:rPr>
        <w:t xml:space="preserve">_______________________________________________________________________________________                           </w:t>
      </w:r>
    </w:p>
    <w:p w:rsidR="009D43F7" w:rsidRPr="009D43F7" w:rsidRDefault="009D43F7" w:rsidP="009D43F7">
      <w:pPr>
        <w:jc w:val="center"/>
        <w:rPr>
          <w:sz w:val="22"/>
          <w:szCs w:val="22"/>
          <w:lang w:eastAsia="ru-RU"/>
        </w:rPr>
      </w:pPr>
      <w:r w:rsidRPr="009D43F7">
        <w:rPr>
          <w:sz w:val="22"/>
          <w:szCs w:val="22"/>
          <w:lang w:eastAsia="ru-RU"/>
        </w:rPr>
        <w:t>(должность, Фамилия, Имя, Отчество)</w:t>
      </w:r>
    </w:p>
    <w:p w:rsidR="009D43F7" w:rsidRPr="009D43F7" w:rsidRDefault="009D43F7" w:rsidP="009D43F7">
      <w:pPr>
        <w:jc w:val="both"/>
        <w:rPr>
          <w:sz w:val="22"/>
          <w:szCs w:val="22"/>
          <w:lang w:eastAsia="ru-RU"/>
        </w:rPr>
      </w:pPr>
      <w:proofErr w:type="gramStart"/>
      <w:r w:rsidRPr="009D43F7">
        <w:rPr>
          <w:sz w:val="22"/>
          <w:szCs w:val="22"/>
          <w:lang w:eastAsia="ru-RU"/>
        </w:rPr>
        <w:t>действующего</w:t>
      </w:r>
      <w:proofErr w:type="gramEnd"/>
      <w:r w:rsidRPr="009D43F7">
        <w:rPr>
          <w:sz w:val="22"/>
          <w:szCs w:val="22"/>
          <w:lang w:eastAsia="ru-RU"/>
        </w:rPr>
        <w:t xml:space="preserve"> на основании ______________________________, с  другой стороны,</w:t>
      </w:r>
    </w:p>
    <w:p w:rsidR="009D43F7" w:rsidRPr="009D43F7" w:rsidRDefault="009D43F7" w:rsidP="009D43F7">
      <w:pPr>
        <w:jc w:val="both"/>
        <w:rPr>
          <w:sz w:val="22"/>
          <w:szCs w:val="22"/>
          <w:lang w:eastAsia="ru-RU"/>
        </w:rPr>
      </w:pPr>
      <w:r w:rsidRPr="009D43F7">
        <w:rPr>
          <w:sz w:val="22"/>
          <w:szCs w:val="22"/>
          <w:lang w:eastAsia="ru-RU"/>
        </w:rPr>
        <w:t xml:space="preserve">                                                 (Устава, положения, доверенности)</w:t>
      </w:r>
    </w:p>
    <w:p w:rsidR="009D43F7" w:rsidRPr="009D43F7" w:rsidRDefault="009D43F7" w:rsidP="009D43F7">
      <w:pPr>
        <w:jc w:val="both"/>
        <w:rPr>
          <w:sz w:val="22"/>
          <w:szCs w:val="22"/>
          <w:lang w:eastAsia="ru-RU"/>
        </w:rPr>
      </w:pPr>
      <w:r w:rsidRPr="009D43F7">
        <w:rPr>
          <w:sz w:val="22"/>
          <w:szCs w:val="22"/>
          <w:lang w:eastAsia="ru-RU"/>
        </w:rPr>
        <w:t>составили настоящий акт о нижеследующем:</w:t>
      </w:r>
    </w:p>
    <w:p w:rsidR="009D43F7" w:rsidRDefault="009D43F7" w:rsidP="009D43F7">
      <w:pPr>
        <w:tabs>
          <w:tab w:val="left" w:pos="2700"/>
        </w:tabs>
        <w:spacing w:line="16" w:lineRule="atLeast"/>
        <w:rPr>
          <w:sz w:val="22"/>
          <w:szCs w:val="22"/>
          <w:lang w:eastAsia="ru-RU"/>
        </w:rPr>
      </w:pPr>
      <w:r w:rsidRPr="009D43F7">
        <w:rPr>
          <w:sz w:val="22"/>
          <w:szCs w:val="22"/>
          <w:lang w:eastAsia="ru-RU"/>
        </w:rPr>
        <w:t xml:space="preserve">на основании Договора №_________ от ___________ г. </w:t>
      </w:r>
      <w:r w:rsidR="00DC7E5B">
        <w:rPr>
          <w:sz w:val="22"/>
          <w:szCs w:val="22"/>
          <w:lang w:eastAsia="ru-RU"/>
        </w:rPr>
        <w:t>Исполнитель выполнил</w:t>
      </w:r>
      <w:r w:rsidRPr="009D43F7">
        <w:rPr>
          <w:sz w:val="22"/>
          <w:szCs w:val="22"/>
          <w:lang w:eastAsia="ru-RU"/>
        </w:rPr>
        <w:t xml:space="preserve">, а Заказчик </w:t>
      </w:r>
      <w:r w:rsidR="00DC7E5B">
        <w:rPr>
          <w:sz w:val="22"/>
          <w:szCs w:val="22"/>
          <w:lang w:eastAsia="ru-RU"/>
        </w:rPr>
        <w:t xml:space="preserve"> принял </w:t>
      </w:r>
      <w:r w:rsidRPr="009D43F7">
        <w:rPr>
          <w:sz w:val="22"/>
          <w:szCs w:val="22"/>
          <w:lang w:eastAsia="ru-RU"/>
        </w:rPr>
        <w:t xml:space="preserve"> </w:t>
      </w:r>
      <w:r w:rsidR="00DC7E5B">
        <w:rPr>
          <w:color w:val="000000"/>
          <w:spacing w:val="-10"/>
          <w:sz w:val="22"/>
          <w:szCs w:val="22"/>
          <w:lang w:eastAsia="ru-RU"/>
        </w:rPr>
        <w:t xml:space="preserve"> рабочую  и проектно-сметную  документацию </w:t>
      </w:r>
      <w:r w:rsidRPr="009D43F7">
        <w:rPr>
          <w:sz w:val="22"/>
          <w:szCs w:val="22"/>
          <w:lang w:eastAsia="ru-RU"/>
        </w:rPr>
        <w:t xml:space="preserve"> (далее по тексту – </w:t>
      </w:r>
      <w:r w:rsidR="00EC2EE8">
        <w:rPr>
          <w:sz w:val="22"/>
          <w:szCs w:val="22"/>
          <w:lang w:eastAsia="ru-RU"/>
        </w:rPr>
        <w:t xml:space="preserve"> Результат  работ</w:t>
      </w:r>
      <w:r w:rsidRPr="009D43F7">
        <w:rPr>
          <w:sz w:val="22"/>
          <w:szCs w:val="22"/>
          <w:lang w:eastAsia="ru-RU"/>
        </w:rPr>
        <w:t>)</w:t>
      </w:r>
      <w:r w:rsidR="003D1642">
        <w:rPr>
          <w:sz w:val="22"/>
          <w:szCs w:val="22"/>
          <w:lang w:eastAsia="ru-RU"/>
        </w:rPr>
        <w:t xml:space="preserve"> в количестве:</w:t>
      </w:r>
    </w:p>
    <w:p w:rsidR="003D1642" w:rsidRDefault="003D1642" w:rsidP="009D43F7">
      <w:pPr>
        <w:tabs>
          <w:tab w:val="left" w:pos="2700"/>
        </w:tabs>
        <w:spacing w:line="16" w:lineRule="atLeast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-инженерн</w:t>
      </w:r>
      <w:proofErr w:type="gramStart"/>
      <w:r>
        <w:rPr>
          <w:sz w:val="22"/>
          <w:szCs w:val="22"/>
          <w:lang w:eastAsia="ru-RU"/>
        </w:rPr>
        <w:t>о-</w:t>
      </w:r>
      <w:proofErr w:type="gramEnd"/>
      <w:r>
        <w:rPr>
          <w:sz w:val="22"/>
          <w:szCs w:val="22"/>
          <w:lang w:eastAsia="ru-RU"/>
        </w:rPr>
        <w:t xml:space="preserve"> геодезические изыскания  ___________________ </w:t>
      </w:r>
    </w:p>
    <w:p w:rsidR="003D1642" w:rsidRDefault="003D1642" w:rsidP="009D43F7">
      <w:pPr>
        <w:tabs>
          <w:tab w:val="left" w:pos="2700"/>
        </w:tabs>
        <w:spacing w:line="16" w:lineRule="atLeast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-инженерн</w:t>
      </w:r>
      <w:proofErr w:type="gramStart"/>
      <w:r>
        <w:rPr>
          <w:sz w:val="22"/>
          <w:szCs w:val="22"/>
          <w:lang w:eastAsia="ru-RU"/>
        </w:rPr>
        <w:t>о-</w:t>
      </w:r>
      <w:proofErr w:type="gramEnd"/>
      <w:r>
        <w:rPr>
          <w:sz w:val="22"/>
          <w:szCs w:val="22"/>
          <w:lang w:eastAsia="ru-RU"/>
        </w:rPr>
        <w:t xml:space="preserve"> геологические изыскания ___________________</w:t>
      </w:r>
    </w:p>
    <w:p w:rsidR="003D1642" w:rsidRDefault="003D1642" w:rsidP="009D43F7">
      <w:pPr>
        <w:tabs>
          <w:tab w:val="left" w:pos="2700"/>
        </w:tabs>
        <w:spacing w:line="16" w:lineRule="atLeast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-инженерно-экологические изыскания ___________________</w:t>
      </w:r>
    </w:p>
    <w:p w:rsidR="003D1642" w:rsidRDefault="003D1642" w:rsidP="009D43F7">
      <w:pPr>
        <w:tabs>
          <w:tab w:val="left" w:pos="2700"/>
        </w:tabs>
        <w:spacing w:line="16" w:lineRule="atLeast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-проектно-сметная документация ________________________</w:t>
      </w:r>
    </w:p>
    <w:p w:rsidR="00A33435" w:rsidRDefault="005C6D55" w:rsidP="009D43F7">
      <w:pPr>
        <w:tabs>
          <w:tab w:val="left" w:pos="2700"/>
        </w:tabs>
        <w:spacing w:line="16" w:lineRule="atLeast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Работы выполнены на  сумму</w:t>
      </w:r>
      <w:proofErr w:type="gramStart"/>
      <w:r>
        <w:rPr>
          <w:sz w:val="22"/>
          <w:szCs w:val="22"/>
          <w:lang w:eastAsia="ru-RU"/>
        </w:rPr>
        <w:t xml:space="preserve"> ___________(________________)  </w:t>
      </w:r>
      <w:proofErr w:type="gramEnd"/>
      <w:r>
        <w:rPr>
          <w:sz w:val="22"/>
          <w:szCs w:val="22"/>
          <w:lang w:eastAsia="ru-RU"/>
        </w:rPr>
        <w:t>руб.___ коп, в том числе НДС 18 % ________  руб. ___ коп.</w:t>
      </w:r>
    </w:p>
    <w:p w:rsidR="00A33435" w:rsidRPr="009D43F7" w:rsidRDefault="00A33435" w:rsidP="009D43F7">
      <w:pPr>
        <w:tabs>
          <w:tab w:val="left" w:pos="2700"/>
        </w:tabs>
        <w:spacing w:line="16" w:lineRule="atLeast"/>
        <w:rPr>
          <w:rFonts w:eastAsia="Calibri"/>
          <w:sz w:val="24"/>
          <w:szCs w:val="22"/>
          <w:lang w:eastAsia="en-US"/>
        </w:rPr>
      </w:pPr>
    </w:p>
    <w:p w:rsidR="009D43F7" w:rsidRPr="009D43F7" w:rsidRDefault="009D43F7" w:rsidP="009D43F7">
      <w:pPr>
        <w:ind w:firstLine="709"/>
        <w:jc w:val="both"/>
        <w:rPr>
          <w:sz w:val="22"/>
          <w:szCs w:val="22"/>
          <w:lang w:eastAsia="ru-RU"/>
        </w:rPr>
      </w:pPr>
      <w:r w:rsidRPr="009D43F7">
        <w:rPr>
          <w:sz w:val="22"/>
          <w:szCs w:val="22"/>
          <w:lang w:eastAsia="ru-RU"/>
        </w:rPr>
        <w:t xml:space="preserve">Поставщик передает Заказчику </w:t>
      </w:r>
      <w:r w:rsidR="00EC2EE8">
        <w:rPr>
          <w:sz w:val="22"/>
          <w:szCs w:val="22"/>
          <w:lang w:eastAsia="ru-RU"/>
        </w:rPr>
        <w:t>Результат работ</w:t>
      </w:r>
      <w:r w:rsidRPr="009D43F7">
        <w:rPr>
          <w:sz w:val="22"/>
          <w:szCs w:val="22"/>
          <w:lang w:eastAsia="ru-RU"/>
        </w:rPr>
        <w:t xml:space="preserve"> в состоянии, предусмотренном договором. </w:t>
      </w:r>
    </w:p>
    <w:p w:rsidR="009D43F7" w:rsidRPr="009D43F7" w:rsidRDefault="00EC2EE8" w:rsidP="009D43F7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П</w:t>
      </w:r>
      <w:r w:rsidR="009D43F7" w:rsidRPr="009D43F7">
        <w:rPr>
          <w:sz w:val="22"/>
          <w:szCs w:val="22"/>
          <w:lang w:eastAsia="ru-RU"/>
        </w:rPr>
        <w:t xml:space="preserve">ретензий по </w:t>
      </w:r>
      <w:r>
        <w:rPr>
          <w:sz w:val="22"/>
          <w:szCs w:val="22"/>
          <w:lang w:eastAsia="ru-RU"/>
        </w:rPr>
        <w:t>качеству  Результата работ</w:t>
      </w:r>
      <w:r w:rsidR="009D43F7" w:rsidRPr="009D43F7">
        <w:rPr>
          <w:sz w:val="22"/>
          <w:szCs w:val="22"/>
          <w:lang w:eastAsia="ru-RU"/>
        </w:rPr>
        <w:t xml:space="preserve"> Заказчик не имеет.</w:t>
      </w:r>
    </w:p>
    <w:p w:rsidR="009D43F7" w:rsidRPr="009D43F7" w:rsidRDefault="009D43F7" w:rsidP="009D43F7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</w:p>
    <w:p w:rsidR="009D43F7" w:rsidRPr="009D43F7" w:rsidRDefault="009D43F7" w:rsidP="009D43F7">
      <w:pPr>
        <w:widowControl w:val="0"/>
        <w:autoSpaceDE w:val="0"/>
        <w:autoSpaceDN w:val="0"/>
        <w:adjustRightInd w:val="0"/>
        <w:spacing w:line="16" w:lineRule="atLeast"/>
        <w:jc w:val="both"/>
        <w:rPr>
          <w:sz w:val="22"/>
          <w:szCs w:val="22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256"/>
        <w:gridCol w:w="236"/>
        <w:gridCol w:w="4336"/>
      </w:tblGrid>
      <w:tr w:rsidR="009D43F7" w:rsidRPr="009D43F7" w:rsidTr="005F00D7">
        <w:trPr>
          <w:trHeight w:val="142"/>
        </w:trPr>
        <w:tc>
          <w:tcPr>
            <w:tcW w:w="5256" w:type="dxa"/>
          </w:tcPr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  <w:r w:rsidRPr="009D43F7">
              <w:rPr>
                <w:sz w:val="22"/>
                <w:szCs w:val="22"/>
                <w:lang w:eastAsia="ru-RU"/>
              </w:rPr>
              <w:t>Заказчик:</w:t>
            </w:r>
          </w:p>
        </w:tc>
        <w:tc>
          <w:tcPr>
            <w:tcW w:w="236" w:type="dxa"/>
          </w:tcPr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4336" w:type="dxa"/>
          </w:tcPr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  <w:r w:rsidRPr="009D43F7">
              <w:rPr>
                <w:sz w:val="22"/>
                <w:szCs w:val="22"/>
                <w:lang w:eastAsia="ru-RU"/>
              </w:rPr>
              <w:t xml:space="preserve">           Поставщик:</w:t>
            </w:r>
          </w:p>
        </w:tc>
      </w:tr>
      <w:tr w:rsidR="009D43F7" w:rsidRPr="009D43F7" w:rsidTr="005F00D7">
        <w:tc>
          <w:tcPr>
            <w:tcW w:w="5256" w:type="dxa"/>
          </w:tcPr>
          <w:p w:rsidR="009D43F7" w:rsidRPr="009D43F7" w:rsidRDefault="009D43F7" w:rsidP="009D43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9D43F7" w:rsidRPr="009D43F7" w:rsidRDefault="009D43F7" w:rsidP="009D43F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ru-RU"/>
              </w:rPr>
            </w:pPr>
            <w:r w:rsidRPr="009D43F7">
              <w:rPr>
                <w:b/>
                <w:sz w:val="22"/>
                <w:szCs w:val="22"/>
                <w:lang w:eastAsia="ru-RU"/>
              </w:rPr>
              <w:t xml:space="preserve">ООО «Электротеплосеть»  </w:t>
            </w:r>
          </w:p>
          <w:p w:rsidR="009D43F7" w:rsidRPr="009D43F7" w:rsidRDefault="009D43F7" w:rsidP="009D43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9D43F7">
              <w:rPr>
                <w:sz w:val="22"/>
                <w:szCs w:val="22"/>
                <w:lang w:eastAsia="ru-RU"/>
              </w:rPr>
              <w:t>431110, Республика Мордовия, п. Зубова Поляна, ул. Советская, д.70</w:t>
            </w:r>
            <w:proofErr w:type="gramStart"/>
            <w:r w:rsidRPr="009D43F7">
              <w:rPr>
                <w:sz w:val="22"/>
                <w:szCs w:val="22"/>
                <w:lang w:eastAsia="ru-RU"/>
              </w:rPr>
              <w:t xml:space="preserve"> А</w:t>
            </w:r>
            <w:proofErr w:type="gramEnd"/>
          </w:p>
          <w:p w:rsidR="009D43F7" w:rsidRPr="009D43F7" w:rsidRDefault="009D43F7" w:rsidP="009D43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9D43F7">
              <w:rPr>
                <w:sz w:val="22"/>
                <w:szCs w:val="22"/>
                <w:lang w:eastAsia="ru-RU"/>
              </w:rPr>
              <w:t xml:space="preserve">ИНН 1308082103, КПП 130801001, </w:t>
            </w:r>
            <w:proofErr w:type="gramStart"/>
            <w:r w:rsidRPr="009D43F7">
              <w:rPr>
                <w:sz w:val="22"/>
                <w:szCs w:val="22"/>
                <w:lang w:eastAsia="ru-RU"/>
              </w:rPr>
              <w:t>р</w:t>
            </w:r>
            <w:proofErr w:type="gramEnd"/>
            <w:r w:rsidRPr="009D43F7">
              <w:rPr>
                <w:sz w:val="22"/>
                <w:szCs w:val="22"/>
                <w:lang w:eastAsia="ru-RU"/>
              </w:rPr>
              <w:t>/с 40702810339190100183 в Отделении № 8589 Сбербанка России г. Саранск, к/с 30101810100000000615,  БИК 048952615.</w:t>
            </w:r>
          </w:p>
          <w:p w:rsidR="00D07B14" w:rsidRPr="00D07B14" w:rsidRDefault="00D07B14" w:rsidP="00D07B14">
            <w:pPr>
              <w:widowControl w:val="0"/>
              <w:autoSpaceDE w:val="0"/>
              <w:autoSpaceDN w:val="0"/>
              <w:adjustRightInd w:val="0"/>
              <w:spacing w:line="16" w:lineRule="atLeas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ОГРН  </w:t>
            </w:r>
            <w:r w:rsidRPr="00D07B14">
              <w:rPr>
                <w:sz w:val="22"/>
                <w:szCs w:val="22"/>
              </w:rPr>
              <w:t>1041302005360</w:t>
            </w:r>
          </w:p>
          <w:p w:rsidR="009D43F7" w:rsidRPr="009D43F7" w:rsidRDefault="009D43F7" w:rsidP="009D43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9D43F7" w:rsidRPr="009D43F7" w:rsidRDefault="009D43F7" w:rsidP="009D43F7">
            <w:pPr>
              <w:spacing w:line="16" w:lineRule="atLeast"/>
              <w:jc w:val="both"/>
              <w:rPr>
                <w:sz w:val="22"/>
                <w:szCs w:val="22"/>
                <w:lang w:eastAsia="ru-RU"/>
              </w:rPr>
            </w:pPr>
            <w:r w:rsidRPr="009D43F7">
              <w:rPr>
                <w:sz w:val="22"/>
                <w:szCs w:val="22"/>
                <w:lang w:eastAsia="ru-RU"/>
              </w:rPr>
              <w:t>Генеральный директор</w:t>
            </w:r>
          </w:p>
          <w:p w:rsidR="009D43F7" w:rsidRPr="009D43F7" w:rsidRDefault="009D43F7" w:rsidP="009D43F7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</w:p>
          <w:p w:rsidR="009D43F7" w:rsidRPr="009D43F7" w:rsidRDefault="009D43F7" w:rsidP="009D43F7">
            <w:pPr>
              <w:spacing w:line="16" w:lineRule="atLeast"/>
              <w:jc w:val="center"/>
              <w:rPr>
                <w:sz w:val="22"/>
                <w:szCs w:val="22"/>
                <w:lang w:eastAsia="ru-RU"/>
              </w:rPr>
            </w:pPr>
          </w:p>
          <w:p w:rsidR="009D43F7" w:rsidRPr="009D43F7" w:rsidRDefault="009D43F7" w:rsidP="009D43F7">
            <w:pPr>
              <w:spacing w:line="16" w:lineRule="atLeast"/>
              <w:jc w:val="both"/>
              <w:rPr>
                <w:sz w:val="22"/>
                <w:szCs w:val="22"/>
                <w:lang w:eastAsia="ru-RU"/>
              </w:rPr>
            </w:pPr>
            <w:r w:rsidRPr="009D43F7">
              <w:rPr>
                <w:sz w:val="22"/>
                <w:szCs w:val="22"/>
                <w:lang w:eastAsia="ru-RU"/>
              </w:rPr>
              <w:t>____________________</w:t>
            </w:r>
          </w:p>
          <w:p w:rsidR="009D43F7" w:rsidRPr="009D43F7" w:rsidRDefault="009D43F7" w:rsidP="009D43F7">
            <w:pPr>
              <w:widowControl w:val="0"/>
              <w:tabs>
                <w:tab w:val="left" w:pos="1845"/>
              </w:tabs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D43F7">
              <w:rPr>
                <w:sz w:val="22"/>
                <w:szCs w:val="22"/>
                <w:lang w:eastAsia="ru-RU"/>
              </w:rPr>
              <w:t xml:space="preserve">         А.Б. Сурдин</w:t>
            </w:r>
          </w:p>
        </w:tc>
        <w:tc>
          <w:tcPr>
            <w:tcW w:w="236" w:type="dxa"/>
          </w:tcPr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4336" w:type="dxa"/>
          </w:tcPr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</w:p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</w:p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</w:p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</w:p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</w:p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</w:p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</w:p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</w:p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</w:p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  <w:r w:rsidRPr="009D43F7">
              <w:rPr>
                <w:rFonts w:eastAsia="MS Mincho"/>
                <w:sz w:val="22"/>
                <w:szCs w:val="22"/>
                <w:lang w:eastAsia="ru-RU"/>
              </w:rPr>
              <w:t xml:space="preserve">            </w:t>
            </w:r>
          </w:p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</w:p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</w:p>
          <w:p w:rsidR="009D43F7" w:rsidRPr="009D43F7" w:rsidRDefault="009D43F7" w:rsidP="009D43F7">
            <w:pPr>
              <w:spacing w:line="16" w:lineRule="atLeast"/>
              <w:jc w:val="both"/>
              <w:rPr>
                <w:rFonts w:eastAsia="MS Mincho"/>
                <w:sz w:val="22"/>
                <w:szCs w:val="22"/>
                <w:lang w:eastAsia="ru-RU"/>
              </w:rPr>
            </w:pPr>
            <w:r w:rsidRPr="009D43F7">
              <w:rPr>
                <w:rFonts w:eastAsia="MS Mincho"/>
                <w:sz w:val="22"/>
                <w:szCs w:val="22"/>
                <w:lang w:eastAsia="ru-RU"/>
              </w:rPr>
              <w:t xml:space="preserve">        ________________Ф.И.О.</w:t>
            </w:r>
          </w:p>
        </w:tc>
      </w:tr>
    </w:tbl>
    <w:p w:rsidR="00002516" w:rsidRDefault="00002516" w:rsidP="00002516">
      <w:pPr>
        <w:rPr>
          <w:b/>
          <w:snapToGrid w:val="0"/>
          <w:lang w:eastAsia="ru-RU"/>
        </w:rPr>
      </w:pPr>
    </w:p>
    <w:p w:rsidR="00D07B14" w:rsidRDefault="00D07B14" w:rsidP="00BA0D3A">
      <w:pPr>
        <w:jc w:val="right"/>
        <w:rPr>
          <w:sz w:val="20"/>
          <w:szCs w:val="20"/>
          <w:lang w:eastAsia="ru-RU"/>
        </w:rPr>
      </w:pPr>
    </w:p>
    <w:p w:rsidR="00D07B14" w:rsidRDefault="00D07B14" w:rsidP="00BA0D3A">
      <w:pPr>
        <w:jc w:val="right"/>
        <w:rPr>
          <w:sz w:val="20"/>
          <w:szCs w:val="20"/>
          <w:lang w:eastAsia="ru-RU"/>
        </w:rPr>
      </w:pPr>
    </w:p>
    <w:p w:rsidR="00D07B14" w:rsidRDefault="00D07B14" w:rsidP="00BA0D3A">
      <w:pPr>
        <w:jc w:val="right"/>
        <w:rPr>
          <w:sz w:val="20"/>
          <w:szCs w:val="20"/>
          <w:lang w:eastAsia="ru-RU"/>
        </w:rPr>
      </w:pPr>
    </w:p>
    <w:p w:rsidR="00751EB1" w:rsidRPr="00BA0D3A" w:rsidRDefault="00751EB1" w:rsidP="00BA0D3A">
      <w:pPr>
        <w:jc w:val="right"/>
        <w:rPr>
          <w:sz w:val="20"/>
          <w:szCs w:val="20"/>
          <w:lang w:eastAsia="ru-RU"/>
        </w:rPr>
      </w:pPr>
      <w:r w:rsidRPr="00BA0D3A">
        <w:rPr>
          <w:sz w:val="20"/>
          <w:szCs w:val="20"/>
          <w:lang w:eastAsia="ru-RU"/>
        </w:rPr>
        <w:t xml:space="preserve">Приложение 6                                     </w:t>
      </w:r>
    </w:p>
    <w:p w:rsidR="00751EB1" w:rsidRPr="00BA0D3A" w:rsidRDefault="00751EB1" w:rsidP="00751EB1">
      <w:pPr>
        <w:tabs>
          <w:tab w:val="left" w:pos="8856"/>
        </w:tabs>
        <w:rPr>
          <w:szCs w:val="24"/>
          <w:lang w:eastAsia="ru-RU"/>
        </w:rPr>
      </w:pPr>
      <w:r w:rsidRPr="00BA0D3A">
        <w:rPr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</w:t>
      </w:r>
    </w:p>
    <w:p w:rsidR="005C6D55" w:rsidRDefault="005C6D55" w:rsidP="00BA0D3A">
      <w:pPr>
        <w:jc w:val="center"/>
        <w:rPr>
          <w:b/>
          <w:bCs/>
          <w:sz w:val="22"/>
          <w:szCs w:val="22"/>
          <w:lang w:eastAsia="ru-RU"/>
        </w:rPr>
      </w:pPr>
    </w:p>
    <w:p w:rsidR="00751EB1" w:rsidRPr="00BA0D3A" w:rsidRDefault="00751EB1" w:rsidP="00BA0D3A">
      <w:pPr>
        <w:jc w:val="center"/>
        <w:rPr>
          <w:b/>
          <w:sz w:val="22"/>
          <w:szCs w:val="22"/>
          <w:lang w:eastAsia="ru-RU"/>
        </w:rPr>
      </w:pPr>
      <w:r w:rsidRPr="00BA0D3A">
        <w:rPr>
          <w:b/>
          <w:bCs/>
          <w:sz w:val="22"/>
          <w:szCs w:val="22"/>
          <w:lang w:eastAsia="ru-RU"/>
        </w:rPr>
        <w:t>Форма запроса на разъяснение положений закупочной документации</w:t>
      </w:r>
    </w:p>
    <w:p w:rsidR="00751EB1" w:rsidRPr="00BA0D3A" w:rsidRDefault="00751EB1" w:rsidP="00751EB1">
      <w:pPr>
        <w:autoSpaceDE w:val="0"/>
        <w:autoSpaceDN w:val="0"/>
        <w:adjustRightInd w:val="0"/>
        <w:jc w:val="right"/>
        <w:rPr>
          <w:bCs/>
          <w:sz w:val="22"/>
          <w:szCs w:val="22"/>
          <w:lang w:eastAsia="ru-RU"/>
        </w:rPr>
      </w:pPr>
    </w:p>
    <w:p w:rsidR="00751EB1" w:rsidRPr="00BA0D3A" w:rsidRDefault="00751EB1" w:rsidP="00751EB1">
      <w:pPr>
        <w:autoSpaceDE w:val="0"/>
        <w:autoSpaceDN w:val="0"/>
        <w:adjustRightInd w:val="0"/>
        <w:jc w:val="right"/>
        <w:rPr>
          <w:bCs/>
          <w:sz w:val="22"/>
          <w:szCs w:val="22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103"/>
        <w:gridCol w:w="5103"/>
      </w:tblGrid>
      <w:tr w:rsidR="00751EB1" w:rsidRPr="00BA0D3A" w:rsidTr="00DF1864">
        <w:trPr>
          <w:trHeight w:val="401"/>
        </w:trPr>
        <w:tc>
          <w:tcPr>
            <w:tcW w:w="5103" w:type="dxa"/>
          </w:tcPr>
          <w:p w:rsidR="00751EB1" w:rsidRPr="00BA0D3A" w:rsidRDefault="00751EB1" w:rsidP="00DF1864">
            <w:pPr>
              <w:rPr>
                <w:bCs/>
                <w:sz w:val="22"/>
                <w:szCs w:val="22"/>
                <w:lang w:eastAsia="ru-RU"/>
              </w:rPr>
            </w:pPr>
            <w:r w:rsidRPr="00BA0D3A">
              <w:rPr>
                <w:bCs/>
                <w:sz w:val="22"/>
                <w:szCs w:val="22"/>
                <w:lang w:eastAsia="ru-RU"/>
              </w:rPr>
              <w:t>На фирменном бланке Участника</w:t>
            </w:r>
          </w:p>
          <w:p w:rsidR="00751EB1" w:rsidRPr="00BA0D3A" w:rsidRDefault="00751EB1" w:rsidP="00DF1864">
            <w:pPr>
              <w:rPr>
                <w:bCs/>
                <w:sz w:val="22"/>
                <w:szCs w:val="22"/>
                <w:lang w:eastAsia="ru-RU"/>
              </w:rPr>
            </w:pPr>
            <w:r w:rsidRPr="00BA0D3A">
              <w:rPr>
                <w:bCs/>
                <w:sz w:val="22"/>
                <w:szCs w:val="22"/>
                <w:lang w:eastAsia="ru-RU"/>
              </w:rPr>
              <w:t>«___»___________ года №______</w:t>
            </w:r>
          </w:p>
        </w:tc>
        <w:tc>
          <w:tcPr>
            <w:tcW w:w="5103" w:type="dxa"/>
            <w:vAlign w:val="center"/>
          </w:tcPr>
          <w:p w:rsidR="00751EB1" w:rsidRPr="00BA0D3A" w:rsidRDefault="00751EB1" w:rsidP="00DF1864">
            <w:pPr>
              <w:rPr>
                <w:sz w:val="22"/>
                <w:szCs w:val="22"/>
                <w:lang w:eastAsia="ru-RU"/>
              </w:rPr>
            </w:pPr>
          </w:p>
        </w:tc>
      </w:tr>
    </w:tbl>
    <w:p w:rsidR="00751EB1" w:rsidRPr="00BA0D3A" w:rsidRDefault="00751EB1" w:rsidP="00751EB1">
      <w:pPr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</w:p>
    <w:p w:rsidR="00D37ED9" w:rsidRPr="00BA0D3A" w:rsidRDefault="00D37ED9" w:rsidP="00751EB1">
      <w:pPr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</w:p>
    <w:p w:rsidR="00751EB1" w:rsidRPr="00BA0D3A" w:rsidRDefault="00D37ED9" w:rsidP="00751EB1">
      <w:pPr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BA0D3A">
        <w:rPr>
          <w:bCs/>
          <w:sz w:val="22"/>
          <w:szCs w:val="22"/>
          <w:lang w:eastAsia="ru-RU"/>
        </w:rPr>
        <w:t>Кому____________________________________________________________________</w:t>
      </w:r>
    </w:p>
    <w:p w:rsidR="00D37ED9" w:rsidRPr="00BA0D3A" w:rsidRDefault="00D37ED9" w:rsidP="00D37ED9">
      <w:pPr>
        <w:autoSpaceDE w:val="0"/>
        <w:autoSpaceDN w:val="0"/>
        <w:adjustRightInd w:val="0"/>
        <w:jc w:val="center"/>
        <w:rPr>
          <w:bCs/>
          <w:sz w:val="22"/>
          <w:szCs w:val="22"/>
          <w:vertAlign w:val="superscript"/>
          <w:lang w:eastAsia="ru-RU"/>
        </w:rPr>
      </w:pPr>
      <w:r w:rsidRPr="00BA0D3A">
        <w:rPr>
          <w:bCs/>
          <w:sz w:val="22"/>
          <w:szCs w:val="22"/>
          <w:vertAlign w:val="superscript"/>
          <w:lang w:eastAsia="ru-RU"/>
        </w:rPr>
        <w:t>(наименование Заказчика)</w:t>
      </w:r>
    </w:p>
    <w:p w:rsidR="00D37ED9" w:rsidRPr="00BA0D3A" w:rsidRDefault="00D37ED9" w:rsidP="00751EB1">
      <w:pPr>
        <w:widowControl w:val="0"/>
        <w:jc w:val="center"/>
        <w:rPr>
          <w:sz w:val="22"/>
          <w:szCs w:val="22"/>
          <w:lang w:eastAsia="ru-RU"/>
        </w:rPr>
      </w:pPr>
    </w:p>
    <w:p w:rsidR="00751EB1" w:rsidRPr="00BA0D3A" w:rsidRDefault="00751EB1" w:rsidP="00751EB1">
      <w:pPr>
        <w:widowControl w:val="0"/>
        <w:jc w:val="center"/>
        <w:rPr>
          <w:sz w:val="22"/>
          <w:szCs w:val="22"/>
          <w:lang w:eastAsia="ru-RU"/>
        </w:rPr>
      </w:pPr>
      <w:r w:rsidRPr="00BA0D3A">
        <w:rPr>
          <w:sz w:val="22"/>
          <w:szCs w:val="22"/>
          <w:lang w:eastAsia="ru-RU"/>
        </w:rPr>
        <w:t>Запрос</w:t>
      </w:r>
    </w:p>
    <w:p w:rsidR="00751EB1" w:rsidRPr="00BA0D3A" w:rsidRDefault="00751EB1" w:rsidP="00751EB1">
      <w:pPr>
        <w:widowControl w:val="0"/>
        <w:jc w:val="center"/>
        <w:rPr>
          <w:sz w:val="22"/>
          <w:szCs w:val="22"/>
          <w:lang w:eastAsia="ru-RU"/>
        </w:rPr>
      </w:pPr>
      <w:r w:rsidRPr="00BA0D3A">
        <w:rPr>
          <w:sz w:val="22"/>
          <w:szCs w:val="22"/>
          <w:lang w:eastAsia="ru-RU"/>
        </w:rPr>
        <w:t>разъяснения положений закупочной документации</w:t>
      </w:r>
      <w:r w:rsidR="009242DE" w:rsidRPr="00BA0D3A">
        <w:rPr>
          <w:sz w:val="22"/>
          <w:szCs w:val="22"/>
          <w:lang w:eastAsia="ru-RU"/>
        </w:rPr>
        <w:t xml:space="preserve"> по проведению запроса котировок</w:t>
      </w:r>
      <w:r w:rsidR="006A001C" w:rsidRPr="00BA0D3A">
        <w:rPr>
          <w:sz w:val="22"/>
          <w:szCs w:val="22"/>
          <w:lang w:eastAsia="ru-RU"/>
        </w:rPr>
        <w:t xml:space="preserve"> </w:t>
      </w:r>
      <w:r w:rsidRPr="00BA0D3A">
        <w:rPr>
          <w:sz w:val="22"/>
          <w:szCs w:val="22"/>
          <w:lang w:eastAsia="ru-RU"/>
        </w:rPr>
        <w:t>(</w:t>
      </w:r>
      <w:r w:rsidRPr="00BA0D3A">
        <w:rPr>
          <w:i/>
          <w:sz w:val="22"/>
          <w:szCs w:val="22"/>
          <w:lang w:eastAsia="ru-RU"/>
        </w:rPr>
        <w:t>Наименование закупочной процедуры</w:t>
      </w:r>
      <w:r w:rsidRPr="00BA0D3A">
        <w:rPr>
          <w:sz w:val="22"/>
          <w:szCs w:val="22"/>
          <w:lang w:eastAsia="ru-RU"/>
        </w:rPr>
        <w:t>)</w:t>
      </w:r>
    </w:p>
    <w:p w:rsidR="00751EB1" w:rsidRPr="00BA0D3A" w:rsidRDefault="00751EB1" w:rsidP="00751EB1">
      <w:pPr>
        <w:widowControl w:val="0"/>
        <w:jc w:val="both"/>
        <w:rPr>
          <w:sz w:val="22"/>
          <w:szCs w:val="22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"/>
        <w:gridCol w:w="4753"/>
        <w:gridCol w:w="4753"/>
      </w:tblGrid>
      <w:tr w:rsidR="00751EB1" w:rsidRPr="00BA0D3A" w:rsidTr="00DF186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B1" w:rsidRPr="00BA0D3A" w:rsidRDefault="00751EB1" w:rsidP="00DF1864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BA0D3A">
              <w:rPr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BA0D3A">
              <w:rPr>
                <w:sz w:val="22"/>
                <w:szCs w:val="22"/>
                <w:lang w:eastAsia="ru-RU"/>
              </w:rPr>
              <w:t>п</w:t>
            </w:r>
            <w:proofErr w:type="gramEnd"/>
            <w:r w:rsidRPr="00BA0D3A">
              <w:rPr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B1" w:rsidRPr="00BA0D3A" w:rsidRDefault="00751EB1" w:rsidP="00DF1864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BA0D3A">
              <w:rPr>
                <w:sz w:val="22"/>
                <w:szCs w:val="22"/>
                <w:lang w:eastAsia="ru-RU"/>
              </w:rPr>
              <w:t xml:space="preserve">Наименование раздела </w:t>
            </w:r>
          </w:p>
          <w:p w:rsidR="00751EB1" w:rsidRPr="00BA0D3A" w:rsidRDefault="00751EB1" w:rsidP="00DF1864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BA0D3A">
              <w:rPr>
                <w:sz w:val="22"/>
                <w:szCs w:val="22"/>
                <w:lang w:eastAsia="ru-RU"/>
              </w:rPr>
              <w:t>закупочной документации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B1" w:rsidRPr="00BA0D3A" w:rsidRDefault="00751EB1" w:rsidP="00DF1864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BA0D3A">
              <w:rPr>
                <w:sz w:val="22"/>
                <w:szCs w:val="22"/>
                <w:lang w:eastAsia="ru-RU"/>
              </w:rPr>
              <w:t xml:space="preserve">Вопрос по разъяснению </w:t>
            </w:r>
          </w:p>
          <w:p w:rsidR="00751EB1" w:rsidRPr="00BA0D3A" w:rsidRDefault="00751EB1" w:rsidP="00DF1864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BA0D3A">
              <w:rPr>
                <w:sz w:val="22"/>
                <w:szCs w:val="22"/>
                <w:lang w:eastAsia="ru-RU"/>
              </w:rPr>
              <w:t>закупочной документации</w:t>
            </w:r>
          </w:p>
        </w:tc>
      </w:tr>
      <w:tr w:rsidR="00751EB1" w:rsidRPr="00BA0D3A" w:rsidTr="00DF186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B1" w:rsidRPr="00BA0D3A" w:rsidRDefault="00751EB1" w:rsidP="00DF1864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B1" w:rsidRPr="00BA0D3A" w:rsidRDefault="00751EB1" w:rsidP="00DF1864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B1" w:rsidRPr="00BA0D3A" w:rsidRDefault="00751EB1" w:rsidP="00DF1864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751EB1" w:rsidRPr="00C93A49" w:rsidTr="00DF186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B1" w:rsidRPr="00C93A49" w:rsidRDefault="00751EB1" w:rsidP="00DF1864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B1" w:rsidRPr="00C93A49" w:rsidRDefault="00751EB1" w:rsidP="00DF1864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B1" w:rsidRPr="00C93A49" w:rsidRDefault="00751EB1" w:rsidP="00DF1864">
            <w:pPr>
              <w:widowControl w:val="0"/>
              <w:jc w:val="both"/>
              <w:rPr>
                <w:lang w:eastAsia="ru-RU"/>
              </w:rPr>
            </w:pPr>
          </w:p>
        </w:tc>
      </w:tr>
      <w:tr w:rsidR="00751EB1" w:rsidRPr="00C93A49" w:rsidTr="00DF186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B1" w:rsidRPr="00C93A49" w:rsidRDefault="00751EB1" w:rsidP="00DF1864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B1" w:rsidRPr="00C93A49" w:rsidRDefault="00751EB1" w:rsidP="00DF1864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B1" w:rsidRPr="00C93A49" w:rsidRDefault="00751EB1" w:rsidP="00DF1864">
            <w:pPr>
              <w:widowControl w:val="0"/>
              <w:jc w:val="both"/>
              <w:rPr>
                <w:lang w:eastAsia="ru-RU"/>
              </w:rPr>
            </w:pPr>
          </w:p>
        </w:tc>
      </w:tr>
      <w:tr w:rsidR="00751EB1" w:rsidRPr="00C93A49" w:rsidTr="00DF186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B1" w:rsidRPr="00C93A49" w:rsidRDefault="00751EB1" w:rsidP="00DF1864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B1" w:rsidRPr="00C93A49" w:rsidRDefault="00751EB1" w:rsidP="00DF1864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B1" w:rsidRPr="00C93A49" w:rsidRDefault="00751EB1" w:rsidP="00DF1864">
            <w:pPr>
              <w:widowControl w:val="0"/>
              <w:jc w:val="both"/>
              <w:rPr>
                <w:lang w:eastAsia="ru-RU"/>
              </w:rPr>
            </w:pPr>
          </w:p>
        </w:tc>
      </w:tr>
      <w:tr w:rsidR="00751EB1" w:rsidRPr="00C93A49" w:rsidTr="00DF186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B1" w:rsidRPr="00C93A49" w:rsidRDefault="00751EB1" w:rsidP="00DF1864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B1" w:rsidRPr="00C93A49" w:rsidRDefault="00751EB1" w:rsidP="00DF1864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B1" w:rsidRPr="00C93A49" w:rsidRDefault="00751EB1" w:rsidP="00DF1864">
            <w:pPr>
              <w:widowControl w:val="0"/>
              <w:jc w:val="both"/>
              <w:rPr>
                <w:lang w:eastAsia="ru-RU"/>
              </w:rPr>
            </w:pPr>
          </w:p>
        </w:tc>
      </w:tr>
    </w:tbl>
    <w:p w:rsidR="00751EB1" w:rsidRPr="00C93A49" w:rsidRDefault="00751EB1" w:rsidP="00751EB1">
      <w:pPr>
        <w:widowControl w:val="0"/>
        <w:jc w:val="both"/>
        <w:rPr>
          <w:lang w:eastAsia="ru-RU"/>
        </w:rPr>
      </w:pPr>
      <w:r w:rsidRPr="00C93A49">
        <w:rPr>
          <w:lang w:eastAsia="ru-RU"/>
        </w:rPr>
        <w:t xml:space="preserve"> </w:t>
      </w:r>
    </w:p>
    <w:p w:rsidR="00751EB1" w:rsidRPr="00C93A49" w:rsidRDefault="00751EB1" w:rsidP="00751EB1">
      <w:pPr>
        <w:widowControl w:val="0"/>
        <w:jc w:val="both"/>
        <w:rPr>
          <w:lang w:eastAsia="ru-RU"/>
        </w:rPr>
      </w:pPr>
    </w:p>
    <w:p w:rsidR="00002516" w:rsidRPr="00C93A49" w:rsidRDefault="00002516" w:rsidP="004065B0">
      <w:pPr>
        <w:jc w:val="center"/>
      </w:pPr>
    </w:p>
    <w:p w:rsidR="00751EB1" w:rsidRPr="00C93A49" w:rsidRDefault="00312B95" w:rsidP="00312B95">
      <w:r w:rsidRPr="00C93A49">
        <w:t>__________                            _________                              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C93A49" w:rsidRPr="00C93A49" w:rsidTr="00166E60">
        <w:tc>
          <w:tcPr>
            <w:tcW w:w="3473" w:type="dxa"/>
            <w:shd w:val="clear" w:color="auto" w:fill="auto"/>
          </w:tcPr>
          <w:p w:rsidR="00312B95" w:rsidRPr="00C93A49" w:rsidRDefault="00312B95" w:rsidP="00166E60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должность</w:t>
            </w:r>
          </w:p>
        </w:tc>
        <w:tc>
          <w:tcPr>
            <w:tcW w:w="3473" w:type="dxa"/>
            <w:shd w:val="clear" w:color="auto" w:fill="auto"/>
          </w:tcPr>
          <w:p w:rsidR="00312B95" w:rsidRPr="00C93A49" w:rsidRDefault="00312B95" w:rsidP="00166E60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подпись</w:t>
            </w:r>
          </w:p>
        </w:tc>
        <w:tc>
          <w:tcPr>
            <w:tcW w:w="3474" w:type="dxa"/>
            <w:shd w:val="clear" w:color="auto" w:fill="auto"/>
          </w:tcPr>
          <w:p w:rsidR="00312B95" w:rsidRPr="00C93A49" w:rsidRDefault="00312B95" w:rsidP="00166E60">
            <w:pPr>
              <w:rPr>
                <w:vertAlign w:val="superscript"/>
              </w:rPr>
            </w:pPr>
            <w:r w:rsidRPr="00C93A49">
              <w:rPr>
                <w:vertAlign w:val="superscript"/>
              </w:rPr>
              <w:t>расшифровка</w:t>
            </w:r>
          </w:p>
        </w:tc>
      </w:tr>
      <w:tr w:rsidR="00C93A49" w:rsidRPr="00C93A49" w:rsidTr="00166E60">
        <w:tc>
          <w:tcPr>
            <w:tcW w:w="3473" w:type="dxa"/>
            <w:shd w:val="clear" w:color="auto" w:fill="auto"/>
          </w:tcPr>
          <w:p w:rsidR="00312B95" w:rsidRPr="00C93A49" w:rsidRDefault="00312B95" w:rsidP="00166E60">
            <w:pPr>
              <w:rPr>
                <w:vertAlign w:val="superscript"/>
              </w:rPr>
            </w:pPr>
          </w:p>
        </w:tc>
        <w:tc>
          <w:tcPr>
            <w:tcW w:w="3473" w:type="dxa"/>
            <w:shd w:val="clear" w:color="auto" w:fill="auto"/>
          </w:tcPr>
          <w:p w:rsidR="00312B95" w:rsidRPr="00C93A49" w:rsidRDefault="00312B95" w:rsidP="00166E60">
            <w:proofErr w:type="spellStart"/>
            <w:r w:rsidRPr="00C93A49">
              <w:t>м.п</w:t>
            </w:r>
            <w:proofErr w:type="spellEnd"/>
            <w:r w:rsidRPr="00C93A49">
              <w:t>.</w:t>
            </w:r>
          </w:p>
        </w:tc>
        <w:tc>
          <w:tcPr>
            <w:tcW w:w="3474" w:type="dxa"/>
            <w:shd w:val="clear" w:color="auto" w:fill="auto"/>
          </w:tcPr>
          <w:p w:rsidR="00312B95" w:rsidRPr="00C93A49" w:rsidRDefault="00312B95" w:rsidP="00166E60">
            <w:pPr>
              <w:rPr>
                <w:vertAlign w:val="superscript"/>
              </w:rPr>
            </w:pPr>
          </w:p>
        </w:tc>
      </w:tr>
    </w:tbl>
    <w:p w:rsidR="00751EB1" w:rsidRPr="00C93A49" w:rsidRDefault="00751EB1" w:rsidP="004065B0">
      <w:pPr>
        <w:jc w:val="center"/>
      </w:pPr>
    </w:p>
    <w:p w:rsidR="00751EB1" w:rsidRPr="00C93A49" w:rsidRDefault="00751EB1" w:rsidP="004065B0">
      <w:pPr>
        <w:jc w:val="center"/>
      </w:pPr>
    </w:p>
    <w:p w:rsidR="00751EB1" w:rsidRPr="00C93A49" w:rsidRDefault="00751EB1" w:rsidP="004065B0">
      <w:pPr>
        <w:jc w:val="center"/>
      </w:pPr>
    </w:p>
    <w:p w:rsidR="00751EB1" w:rsidRPr="00C93A49" w:rsidRDefault="00751EB1" w:rsidP="004065B0">
      <w:pPr>
        <w:jc w:val="center"/>
      </w:pPr>
    </w:p>
    <w:p w:rsidR="00751EB1" w:rsidRPr="00C93A49" w:rsidRDefault="00751EB1" w:rsidP="004065B0">
      <w:pPr>
        <w:jc w:val="center"/>
      </w:pPr>
    </w:p>
    <w:p w:rsidR="00751EB1" w:rsidRPr="00C93A49" w:rsidRDefault="00751EB1" w:rsidP="004065B0">
      <w:pPr>
        <w:jc w:val="center"/>
      </w:pPr>
    </w:p>
    <w:p w:rsidR="00751EB1" w:rsidRPr="00C93A49" w:rsidRDefault="00751EB1" w:rsidP="004065B0">
      <w:pPr>
        <w:jc w:val="center"/>
      </w:pPr>
    </w:p>
    <w:p w:rsidR="00751EB1" w:rsidRPr="00C93A49" w:rsidRDefault="00751EB1" w:rsidP="004065B0">
      <w:pPr>
        <w:jc w:val="center"/>
      </w:pPr>
    </w:p>
    <w:p w:rsidR="00751EB1" w:rsidRPr="00C93A49" w:rsidRDefault="00751EB1" w:rsidP="004065B0">
      <w:pPr>
        <w:jc w:val="center"/>
      </w:pPr>
    </w:p>
    <w:p w:rsidR="00751EB1" w:rsidRPr="00C93A49" w:rsidRDefault="00751EB1" w:rsidP="004065B0">
      <w:pPr>
        <w:jc w:val="center"/>
      </w:pPr>
    </w:p>
    <w:p w:rsidR="00751EB1" w:rsidRPr="00C93A49" w:rsidRDefault="00751EB1" w:rsidP="004065B0">
      <w:pPr>
        <w:jc w:val="center"/>
      </w:pPr>
    </w:p>
    <w:p w:rsidR="00751EB1" w:rsidRPr="00C93A49" w:rsidRDefault="00751EB1" w:rsidP="004065B0">
      <w:pPr>
        <w:jc w:val="center"/>
      </w:pPr>
    </w:p>
    <w:sectPr w:rsidR="00751EB1" w:rsidRPr="00C93A49" w:rsidSect="00AF7639">
      <w:headerReference w:type="default" r:id="rId10"/>
      <w:footnotePr>
        <w:pos w:val="beneathText"/>
      </w:footnotePr>
      <w:pgSz w:w="11905" w:h="16837"/>
      <w:pgMar w:top="567" w:right="397" w:bottom="624" w:left="1191" w:header="737" w:footer="5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DBE" w:rsidRDefault="00E54DBE">
      <w:r>
        <w:separator/>
      </w:r>
    </w:p>
  </w:endnote>
  <w:endnote w:type="continuationSeparator" w:id="0">
    <w:p w:rsidR="00E54DBE" w:rsidRDefault="00E54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DBE" w:rsidRDefault="00E54DBE">
      <w:r>
        <w:separator/>
      </w:r>
    </w:p>
  </w:footnote>
  <w:footnote w:type="continuationSeparator" w:id="0">
    <w:p w:rsidR="00E54DBE" w:rsidRDefault="00E54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top w:w="70" w:type="dxa"/>
        <w:left w:w="70" w:type="dxa"/>
        <w:bottom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384"/>
      <w:gridCol w:w="1870"/>
    </w:tblGrid>
    <w:tr w:rsidR="00E31091" w:rsidTr="00037AB2">
      <w:trPr>
        <w:cantSplit/>
        <w:trHeight w:hRule="exact" w:val="1642"/>
      </w:trPr>
      <w:tc>
        <w:tcPr>
          <w:tcW w:w="198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E31091" w:rsidRPr="00DD7D9C" w:rsidRDefault="00E31091" w:rsidP="00470AD9">
          <w:pPr>
            <w:snapToGrid w:val="0"/>
            <w:jc w:val="center"/>
            <w:rPr>
              <w:color w:val="1F497D" w:themeColor="text2"/>
              <w:sz w:val="24"/>
              <w:szCs w:val="24"/>
            </w:rPr>
          </w:pPr>
          <w:r>
            <w:rPr>
              <w:b/>
              <w:bCs/>
              <w:noProof/>
              <w:color w:val="1F497D" w:themeColor="text2"/>
              <w:lang w:eastAsia="ru-RU"/>
            </w:rPr>
            <w:drawing>
              <wp:anchor distT="0" distB="0" distL="114300" distR="114300" simplePos="0" relativeHeight="251659264" behindDoc="0" locked="0" layoutInCell="1" allowOverlap="1" wp14:anchorId="6A438A78" wp14:editId="3C240D16">
                <wp:simplePos x="0" y="0"/>
                <wp:positionH relativeFrom="margin">
                  <wp:posOffset>125095</wp:posOffset>
                </wp:positionH>
                <wp:positionV relativeFrom="margin">
                  <wp:posOffset>-635</wp:posOffset>
                </wp:positionV>
                <wp:extent cx="962025" cy="989330"/>
                <wp:effectExtent l="0" t="0" r="9525" b="1270"/>
                <wp:wrapSquare wrapText="bothSides"/>
                <wp:docPr id="17" name="Рисунок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989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31091" w:rsidRPr="007C6E72" w:rsidRDefault="00E31091" w:rsidP="007C6E72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7C6E72">
            <w:rPr>
              <w:rFonts w:eastAsia="Calibri"/>
              <w:sz w:val="14"/>
              <w:szCs w:val="14"/>
              <w:lang w:eastAsia="en-US"/>
            </w:rPr>
            <w:t>ЗАКУПОЧНАЯ ДОКУМЕНТАЦИЯ</w:t>
          </w:r>
        </w:p>
        <w:p w:rsidR="00E31091" w:rsidRPr="007C6E72" w:rsidRDefault="00E31091" w:rsidP="007C6E72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7C6E72">
            <w:rPr>
              <w:rFonts w:eastAsia="Calibri"/>
              <w:sz w:val="14"/>
              <w:szCs w:val="14"/>
              <w:lang w:eastAsia="en-US"/>
            </w:rPr>
            <w:t>ПО ЗАПРОСУ КОТИРОВОК</w:t>
          </w:r>
          <w:r>
            <w:rPr>
              <w:rFonts w:eastAsia="Calibri"/>
              <w:sz w:val="14"/>
              <w:szCs w:val="14"/>
              <w:lang w:eastAsia="en-US"/>
            </w:rPr>
            <w:t xml:space="preserve">  НА ПРАВО ЗАКЛЮЧЕНИЯ ДОГОВОРА</w:t>
          </w:r>
        </w:p>
        <w:p w:rsidR="00E31091" w:rsidRPr="007C6E72" w:rsidRDefault="00E31091" w:rsidP="007C6E72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7C6E72">
            <w:rPr>
              <w:rFonts w:eastAsia="Calibri"/>
              <w:sz w:val="14"/>
              <w:szCs w:val="14"/>
              <w:lang w:eastAsia="en-US"/>
            </w:rPr>
            <w:t xml:space="preserve">НА  ВЫПОЛНЕНИЕ  ИНЖЕНЕРНО-ИЗЫСКАТЕЛЬСКИХ РАБОТ И РАЗРАБОТКУ ПРОЕКТНО-СМЕТНОЙ ДОКУМЕНТАЦИИ ПО ОБЪЕКТУ:  </w:t>
          </w:r>
        </w:p>
        <w:p w:rsidR="00E31091" w:rsidRPr="007C6E72" w:rsidRDefault="00E31091" w:rsidP="007C6E72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7C6E72">
            <w:rPr>
              <w:rFonts w:eastAsia="Calibri"/>
              <w:sz w:val="14"/>
              <w:szCs w:val="14"/>
              <w:lang w:eastAsia="en-US"/>
            </w:rPr>
            <w:t xml:space="preserve">«РЕКОНСТРУКЦИЯ </w:t>
          </w:r>
          <w:r>
            <w:rPr>
              <w:rFonts w:eastAsia="Calibri"/>
              <w:sz w:val="14"/>
              <w:szCs w:val="14"/>
              <w:lang w:eastAsia="en-US"/>
            </w:rPr>
            <w:t xml:space="preserve">ЛИНИИ ЭЛЕКТРОПЕРЕДАЧ </w:t>
          </w:r>
          <w:r w:rsidRPr="007C6E72">
            <w:rPr>
              <w:rFonts w:eastAsia="Calibri"/>
              <w:sz w:val="14"/>
              <w:szCs w:val="14"/>
              <w:lang w:eastAsia="en-US"/>
            </w:rPr>
            <w:t xml:space="preserve"> ВЛ-10 КВ В </w:t>
          </w:r>
          <w:r>
            <w:rPr>
              <w:rFonts w:eastAsia="Calibri"/>
              <w:sz w:val="14"/>
              <w:szCs w:val="14"/>
              <w:lang w:eastAsia="en-US"/>
            </w:rPr>
            <w:t>С</w:t>
          </w:r>
          <w:r w:rsidRPr="007C6E72">
            <w:rPr>
              <w:rFonts w:eastAsia="Calibri"/>
              <w:sz w:val="14"/>
              <w:szCs w:val="14"/>
              <w:lang w:eastAsia="en-US"/>
            </w:rPr>
            <w:t>. ШИРИНГУШИ ЗУБОВО-ПОЛЯНСКОГО РАЙОНА РЕСПУБЛИКИ МОРДОВИЯ»</w:t>
          </w:r>
        </w:p>
        <w:p w:rsidR="00E31091" w:rsidRPr="007C6E72" w:rsidRDefault="00E31091" w:rsidP="00720AE5">
          <w:pPr>
            <w:jc w:val="center"/>
            <w:rPr>
              <w:sz w:val="16"/>
              <w:szCs w:val="16"/>
            </w:rPr>
          </w:pPr>
        </w:p>
      </w:tc>
      <w:tc>
        <w:tcPr>
          <w:tcW w:w="18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bottom w:w="0" w:type="dxa"/>
          </w:tcMar>
          <w:vAlign w:val="center"/>
        </w:tcPr>
        <w:p w:rsidR="00E31091" w:rsidRPr="00C93A49" w:rsidRDefault="00E31091" w:rsidP="00470AD9">
          <w:pPr>
            <w:snapToGrid w:val="0"/>
            <w:jc w:val="center"/>
            <w:rPr>
              <w:sz w:val="20"/>
              <w:szCs w:val="20"/>
            </w:rPr>
          </w:pPr>
          <w:r w:rsidRPr="00C93A49">
            <w:rPr>
              <w:sz w:val="20"/>
              <w:szCs w:val="20"/>
            </w:rPr>
            <w:t>Стр.</w:t>
          </w:r>
          <w:r w:rsidRPr="00C93A49">
            <w:rPr>
              <w:sz w:val="20"/>
              <w:szCs w:val="20"/>
            </w:rPr>
            <w:fldChar w:fldCharType="begin"/>
          </w:r>
          <w:r w:rsidRPr="00C93A49">
            <w:rPr>
              <w:sz w:val="20"/>
              <w:szCs w:val="20"/>
            </w:rPr>
            <w:instrText>PAGE   \* MERGEFORMAT</w:instrText>
          </w:r>
          <w:r w:rsidRPr="00C93A49">
            <w:rPr>
              <w:sz w:val="20"/>
              <w:szCs w:val="20"/>
            </w:rPr>
            <w:fldChar w:fldCharType="separate"/>
          </w:r>
          <w:r w:rsidR="009228E9">
            <w:rPr>
              <w:noProof/>
              <w:sz w:val="20"/>
              <w:szCs w:val="20"/>
            </w:rPr>
            <w:t>10</w:t>
          </w:r>
          <w:r w:rsidRPr="00C93A49">
            <w:rPr>
              <w:sz w:val="20"/>
              <w:szCs w:val="20"/>
            </w:rPr>
            <w:fldChar w:fldCharType="end"/>
          </w:r>
        </w:p>
      </w:tc>
    </w:tr>
  </w:tbl>
  <w:p w:rsidR="00E31091" w:rsidRDefault="00E31091" w:rsidP="009877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0" w:firstLine="567"/>
      </w:pPr>
      <w:rPr>
        <w:rFonts w:ascii="Symbol" w:hAnsi="Symbol"/>
        <w:b w:val="0"/>
        <w:i w:val="0"/>
        <w:u w:val="none"/>
      </w:rPr>
    </w:lvl>
  </w:abstractNum>
  <w:abstractNum w:abstractNumId="3">
    <w:nsid w:val="08B95A92"/>
    <w:multiLevelType w:val="hybridMultilevel"/>
    <w:tmpl w:val="BF12A4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AF05804"/>
    <w:multiLevelType w:val="hybridMultilevel"/>
    <w:tmpl w:val="A2AA05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3D840FA"/>
    <w:multiLevelType w:val="hybridMultilevel"/>
    <w:tmpl w:val="12D6D7D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00DAC"/>
    <w:multiLevelType w:val="hybridMultilevel"/>
    <w:tmpl w:val="391EBA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8C0356"/>
    <w:multiLevelType w:val="hybridMultilevel"/>
    <w:tmpl w:val="29F04C34"/>
    <w:lvl w:ilvl="0" w:tplc="18EEE5A2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395DAD"/>
    <w:multiLevelType w:val="multilevel"/>
    <w:tmpl w:val="3C04D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9">
    <w:nsid w:val="33FC14A0"/>
    <w:multiLevelType w:val="hybridMultilevel"/>
    <w:tmpl w:val="E4681A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C967511"/>
    <w:multiLevelType w:val="hybridMultilevel"/>
    <w:tmpl w:val="588A04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7746220"/>
    <w:multiLevelType w:val="hybridMultilevel"/>
    <w:tmpl w:val="C6CE77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8AD5DDB"/>
    <w:multiLevelType w:val="hybridMultilevel"/>
    <w:tmpl w:val="A4003634"/>
    <w:lvl w:ilvl="0" w:tplc="83AE369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275FBE"/>
    <w:multiLevelType w:val="hybridMultilevel"/>
    <w:tmpl w:val="6CC4FF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9222F25"/>
    <w:multiLevelType w:val="hybridMultilevel"/>
    <w:tmpl w:val="13A858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CE30A3"/>
    <w:multiLevelType w:val="multilevel"/>
    <w:tmpl w:val="165AC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6">
    <w:nsid w:val="6BB4340D"/>
    <w:multiLevelType w:val="hybridMultilevel"/>
    <w:tmpl w:val="0D7EEA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8547F1C"/>
    <w:multiLevelType w:val="hybridMultilevel"/>
    <w:tmpl w:val="247AB1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4"/>
  </w:num>
  <w:num w:numId="5">
    <w:abstractNumId w:val="16"/>
  </w:num>
  <w:num w:numId="6">
    <w:abstractNumId w:val="13"/>
  </w:num>
  <w:num w:numId="7">
    <w:abstractNumId w:val="9"/>
  </w:num>
  <w:num w:numId="8">
    <w:abstractNumId w:val="17"/>
  </w:num>
  <w:num w:numId="9">
    <w:abstractNumId w:val="6"/>
  </w:num>
  <w:num w:numId="10">
    <w:abstractNumId w:val="11"/>
  </w:num>
  <w:num w:numId="11">
    <w:abstractNumId w:val="14"/>
  </w:num>
  <w:num w:numId="12">
    <w:abstractNumId w:val="12"/>
  </w:num>
  <w:num w:numId="13">
    <w:abstractNumId w:val="3"/>
  </w:num>
  <w:num w:numId="14">
    <w:abstractNumId w:val="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EFE"/>
    <w:rsid w:val="00001E68"/>
    <w:rsid w:val="00002516"/>
    <w:rsid w:val="00004D1D"/>
    <w:rsid w:val="00005B88"/>
    <w:rsid w:val="00005E2C"/>
    <w:rsid w:val="00006B65"/>
    <w:rsid w:val="000078FC"/>
    <w:rsid w:val="00007EB0"/>
    <w:rsid w:val="000113E3"/>
    <w:rsid w:val="00011A0C"/>
    <w:rsid w:val="00011FDF"/>
    <w:rsid w:val="00012ECA"/>
    <w:rsid w:val="000135A5"/>
    <w:rsid w:val="0001565E"/>
    <w:rsid w:val="00015D23"/>
    <w:rsid w:val="00022E76"/>
    <w:rsid w:val="00022EDD"/>
    <w:rsid w:val="00023553"/>
    <w:rsid w:val="00023554"/>
    <w:rsid w:val="00024828"/>
    <w:rsid w:val="00027507"/>
    <w:rsid w:val="00027902"/>
    <w:rsid w:val="00031521"/>
    <w:rsid w:val="000316FB"/>
    <w:rsid w:val="000318C9"/>
    <w:rsid w:val="00032D26"/>
    <w:rsid w:val="00032D56"/>
    <w:rsid w:val="00033DD0"/>
    <w:rsid w:val="00035A5B"/>
    <w:rsid w:val="00035A86"/>
    <w:rsid w:val="00036216"/>
    <w:rsid w:val="0003629D"/>
    <w:rsid w:val="00037AB2"/>
    <w:rsid w:val="00037C31"/>
    <w:rsid w:val="00040D3A"/>
    <w:rsid w:val="000415D2"/>
    <w:rsid w:val="00041B7E"/>
    <w:rsid w:val="00043DA4"/>
    <w:rsid w:val="00043FCE"/>
    <w:rsid w:val="00044BB3"/>
    <w:rsid w:val="00044F4C"/>
    <w:rsid w:val="00045909"/>
    <w:rsid w:val="00045B19"/>
    <w:rsid w:val="00047AAC"/>
    <w:rsid w:val="000505B7"/>
    <w:rsid w:val="00050FEF"/>
    <w:rsid w:val="0005143A"/>
    <w:rsid w:val="000521BC"/>
    <w:rsid w:val="00053763"/>
    <w:rsid w:val="0005565D"/>
    <w:rsid w:val="000572F9"/>
    <w:rsid w:val="00057504"/>
    <w:rsid w:val="000579D9"/>
    <w:rsid w:val="0006089E"/>
    <w:rsid w:val="00060C26"/>
    <w:rsid w:val="00062162"/>
    <w:rsid w:val="00063131"/>
    <w:rsid w:val="00064C54"/>
    <w:rsid w:val="00065085"/>
    <w:rsid w:val="00065547"/>
    <w:rsid w:val="00066754"/>
    <w:rsid w:val="00066A40"/>
    <w:rsid w:val="0007095A"/>
    <w:rsid w:val="00070A00"/>
    <w:rsid w:val="00070BE3"/>
    <w:rsid w:val="0007183B"/>
    <w:rsid w:val="00072144"/>
    <w:rsid w:val="00073D02"/>
    <w:rsid w:val="000744BB"/>
    <w:rsid w:val="00080109"/>
    <w:rsid w:val="000812AE"/>
    <w:rsid w:val="00081D58"/>
    <w:rsid w:val="00083D82"/>
    <w:rsid w:val="00085149"/>
    <w:rsid w:val="00086091"/>
    <w:rsid w:val="0008734F"/>
    <w:rsid w:val="00087489"/>
    <w:rsid w:val="00090A47"/>
    <w:rsid w:val="00092E76"/>
    <w:rsid w:val="00093003"/>
    <w:rsid w:val="00094469"/>
    <w:rsid w:val="00094601"/>
    <w:rsid w:val="0009652A"/>
    <w:rsid w:val="00096F74"/>
    <w:rsid w:val="00097EB1"/>
    <w:rsid w:val="000A0242"/>
    <w:rsid w:val="000A0C87"/>
    <w:rsid w:val="000A1136"/>
    <w:rsid w:val="000A2465"/>
    <w:rsid w:val="000A25FF"/>
    <w:rsid w:val="000A2F43"/>
    <w:rsid w:val="000A3839"/>
    <w:rsid w:val="000A464E"/>
    <w:rsid w:val="000B0F3B"/>
    <w:rsid w:val="000B1241"/>
    <w:rsid w:val="000B1D2A"/>
    <w:rsid w:val="000B1E92"/>
    <w:rsid w:val="000B20B0"/>
    <w:rsid w:val="000B3060"/>
    <w:rsid w:val="000B3258"/>
    <w:rsid w:val="000B333F"/>
    <w:rsid w:val="000B4D7C"/>
    <w:rsid w:val="000B50C1"/>
    <w:rsid w:val="000B6823"/>
    <w:rsid w:val="000B7AF7"/>
    <w:rsid w:val="000C1E74"/>
    <w:rsid w:val="000C4284"/>
    <w:rsid w:val="000C42C0"/>
    <w:rsid w:val="000C56B2"/>
    <w:rsid w:val="000C5B10"/>
    <w:rsid w:val="000C67C2"/>
    <w:rsid w:val="000C74C1"/>
    <w:rsid w:val="000C7DC9"/>
    <w:rsid w:val="000D0462"/>
    <w:rsid w:val="000D056B"/>
    <w:rsid w:val="000D1A63"/>
    <w:rsid w:val="000D1BB9"/>
    <w:rsid w:val="000D388E"/>
    <w:rsid w:val="000D4AC1"/>
    <w:rsid w:val="000D64BC"/>
    <w:rsid w:val="000D7037"/>
    <w:rsid w:val="000D7AB3"/>
    <w:rsid w:val="000D7F49"/>
    <w:rsid w:val="000E01E8"/>
    <w:rsid w:val="000E0225"/>
    <w:rsid w:val="000E04D1"/>
    <w:rsid w:val="000E21DC"/>
    <w:rsid w:val="000E3633"/>
    <w:rsid w:val="000E3718"/>
    <w:rsid w:val="000E4A97"/>
    <w:rsid w:val="000E5D21"/>
    <w:rsid w:val="000F0D05"/>
    <w:rsid w:val="000F2C07"/>
    <w:rsid w:val="000F2F24"/>
    <w:rsid w:val="000F47AE"/>
    <w:rsid w:val="00101104"/>
    <w:rsid w:val="00101560"/>
    <w:rsid w:val="001054AD"/>
    <w:rsid w:val="00105E8C"/>
    <w:rsid w:val="00107561"/>
    <w:rsid w:val="0011046E"/>
    <w:rsid w:val="0011335A"/>
    <w:rsid w:val="00113CFF"/>
    <w:rsid w:val="00115030"/>
    <w:rsid w:val="0011783B"/>
    <w:rsid w:val="00120037"/>
    <w:rsid w:val="00120433"/>
    <w:rsid w:val="0012139B"/>
    <w:rsid w:val="001233B8"/>
    <w:rsid w:val="00123DF8"/>
    <w:rsid w:val="0012491F"/>
    <w:rsid w:val="00124B5A"/>
    <w:rsid w:val="00124F59"/>
    <w:rsid w:val="001259E9"/>
    <w:rsid w:val="001261DA"/>
    <w:rsid w:val="0012762E"/>
    <w:rsid w:val="00127822"/>
    <w:rsid w:val="00130783"/>
    <w:rsid w:val="00131EA1"/>
    <w:rsid w:val="00132084"/>
    <w:rsid w:val="001325B8"/>
    <w:rsid w:val="00132D8B"/>
    <w:rsid w:val="0013440C"/>
    <w:rsid w:val="00140197"/>
    <w:rsid w:val="001414A4"/>
    <w:rsid w:val="001423B6"/>
    <w:rsid w:val="00143C8D"/>
    <w:rsid w:val="001449C3"/>
    <w:rsid w:val="00145F62"/>
    <w:rsid w:val="0014639B"/>
    <w:rsid w:val="00146D45"/>
    <w:rsid w:val="00146E11"/>
    <w:rsid w:val="00146E48"/>
    <w:rsid w:val="00146FCE"/>
    <w:rsid w:val="001479BE"/>
    <w:rsid w:val="001524AD"/>
    <w:rsid w:val="00154B35"/>
    <w:rsid w:val="00156A6B"/>
    <w:rsid w:val="001608E4"/>
    <w:rsid w:val="001613FC"/>
    <w:rsid w:val="001623CE"/>
    <w:rsid w:val="00162CF5"/>
    <w:rsid w:val="00163C71"/>
    <w:rsid w:val="001656F4"/>
    <w:rsid w:val="00166C48"/>
    <w:rsid w:val="00166E60"/>
    <w:rsid w:val="0016737C"/>
    <w:rsid w:val="00170183"/>
    <w:rsid w:val="001709C8"/>
    <w:rsid w:val="00173131"/>
    <w:rsid w:val="00174497"/>
    <w:rsid w:val="00175092"/>
    <w:rsid w:val="0017560A"/>
    <w:rsid w:val="001768C2"/>
    <w:rsid w:val="0017784F"/>
    <w:rsid w:val="00180D50"/>
    <w:rsid w:val="00182625"/>
    <w:rsid w:val="0018269E"/>
    <w:rsid w:val="00182D0F"/>
    <w:rsid w:val="0018308E"/>
    <w:rsid w:val="001852B3"/>
    <w:rsid w:val="001862A5"/>
    <w:rsid w:val="001863BD"/>
    <w:rsid w:val="00187B5F"/>
    <w:rsid w:val="00190227"/>
    <w:rsid w:val="00190CA7"/>
    <w:rsid w:val="00190EF1"/>
    <w:rsid w:val="00191875"/>
    <w:rsid w:val="00193EB5"/>
    <w:rsid w:val="00194E52"/>
    <w:rsid w:val="001951A9"/>
    <w:rsid w:val="00196143"/>
    <w:rsid w:val="00196A6A"/>
    <w:rsid w:val="001A2492"/>
    <w:rsid w:val="001A4895"/>
    <w:rsid w:val="001A5BE4"/>
    <w:rsid w:val="001A71DA"/>
    <w:rsid w:val="001B0979"/>
    <w:rsid w:val="001B0ABE"/>
    <w:rsid w:val="001B1578"/>
    <w:rsid w:val="001B29A3"/>
    <w:rsid w:val="001B2F47"/>
    <w:rsid w:val="001B3BAB"/>
    <w:rsid w:val="001B5625"/>
    <w:rsid w:val="001B576B"/>
    <w:rsid w:val="001B59A6"/>
    <w:rsid w:val="001B5CA2"/>
    <w:rsid w:val="001B6306"/>
    <w:rsid w:val="001B6502"/>
    <w:rsid w:val="001B6BC4"/>
    <w:rsid w:val="001B765B"/>
    <w:rsid w:val="001C2812"/>
    <w:rsid w:val="001C2A88"/>
    <w:rsid w:val="001C438C"/>
    <w:rsid w:val="001C559D"/>
    <w:rsid w:val="001C560B"/>
    <w:rsid w:val="001C5E0E"/>
    <w:rsid w:val="001D0DD4"/>
    <w:rsid w:val="001D1011"/>
    <w:rsid w:val="001D4734"/>
    <w:rsid w:val="001D5364"/>
    <w:rsid w:val="001D57FC"/>
    <w:rsid w:val="001D72DA"/>
    <w:rsid w:val="001E10FC"/>
    <w:rsid w:val="001E1711"/>
    <w:rsid w:val="001E5AF9"/>
    <w:rsid w:val="001E7184"/>
    <w:rsid w:val="001F0338"/>
    <w:rsid w:val="001F1BAA"/>
    <w:rsid w:val="001F2E35"/>
    <w:rsid w:val="001F32EF"/>
    <w:rsid w:val="001F33F0"/>
    <w:rsid w:val="001F3A98"/>
    <w:rsid w:val="001F6102"/>
    <w:rsid w:val="001F6487"/>
    <w:rsid w:val="001F6A55"/>
    <w:rsid w:val="001F6DAE"/>
    <w:rsid w:val="001F6E57"/>
    <w:rsid w:val="00200777"/>
    <w:rsid w:val="0020093A"/>
    <w:rsid w:val="00200D49"/>
    <w:rsid w:val="00201D64"/>
    <w:rsid w:val="002026AB"/>
    <w:rsid w:val="00203E3D"/>
    <w:rsid w:val="002064B3"/>
    <w:rsid w:val="00206A6D"/>
    <w:rsid w:val="00206B90"/>
    <w:rsid w:val="00207B61"/>
    <w:rsid w:val="00207EE1"/>
    <w:rsid w:val="0021050F"/>
    <w:rsid w:val="00210D78"/>
    <w:rsid w:val="00210E2D"/>
    <w:rsid w:val="00211CFD"/>
    <w:rsid w:val="002134B5"/>
    <w:rsid w:val="002161E7"/>
    <w:rsid w:val="0021622C"/>
    <w:rsid w:val="00217348"/>
    <w:rsid w:val="00220529"/>
    <w:rsid w:val="00220CBA"/>
    <w:rsid w:val="0022464F"/>
    <w:rsid w:val="00225765"/>
    <w:rsid w:val="00225EBC"/>
    <w:rsid w:val="00226164"/>
    <w:rsid w:val="0022626E"/>
    <w:rsid w:val="0022717A"/>
    <w:rsid w:val="002272E0"/>
    <w:rsid w:val="0022745A"/>
    <w:rsid w:val="00227C1A"/>
    <w:rsid w:val="002337A7"/>
    <w:rsid w:val="002340BD"/>
    <w:rsid w:val="002347E1"/>
    <w:rsid w:val="00236117"/>
    <w:rsid w:val="00237DA2"/>
    <w:rsid w:val="00242051"/>
    <w:rsid w:val="00242D59"/>
    <w:rsid w:val="0024379E"/>
    <w:rsid w:val="00243AFE"/>
    <w:rsid w:val="002447E2"/>
    <w:rsid w:val="002458DA"/>
    <w:rsid w:val="00245D3C"/>
    <w:rsid w:val="00246EA0"/>
    <w:rsid w:val="00247204"/>
    <w:rsid w:val="00250888"/>
    <w:rsid w:val="0025131B"/>
    <w:rsid w:val="002518CF"/>
    <w:rsid w:val="0025411C"/>
    <w:rsid w:val="00256BA2"/>
    <w:rsid w:val="00257BE3"/>
    <w:rsid w:val="002605FD"/>
    <w:rsid w:val="002611AC"/>
    <w:rsid w:val="002640FF"/>
    <w:rsid w:val="002675AD"/>
    <w:rsid w:val="0026793A"/>
    <w:rsid w:val="002679C8"/>
    <w:rsid w:val="0027237D"/>
    <w:rsid w:val="00272691"/>
    <w:rsid w:val="00272722"/>
    <w:rsid w:val="0027498F"/>
    <w:rsid w:val="00276D84"/>
    <w:rsid w:val="00276DA8"/>
    <w:rsid w:val="002775A9"/>
    <w:rsid w:val="002849A9"/>
    <w:rsid w:val="00284BA4"/>
    <w:rsid w:val="002851A6"/>
    <w:rsid w:val="00285903"/>
    <w:rsid w:val="00285D19"/>
    <w:rsid w:val="00286873"/>
    <w:rsid w:val="00290B94"/>
    <w:rsid w:val="00291A33"/>
    <w:rsid w:val="00292045"/>
    <w:rsid w:val="00292557"/>
    <w:rsid w:val="002932B1"/>
    <w:rsid w:val="00295837"/>
    <w:rsid w:val="00295C10"/>
    <w:rsid w:val="002961E0"/>
    <w:rsid w:val="00297ADF"/>
    <w:rsid w:val="00297BA0"/>
    <w:rsid w:val="002A0A24"/>
    <w:rsid w:val="002A0F56"/>
    <w:rsid w:val="002A2594"/>
    <w:rsid w:val="002A2EDA"/>
    <w:rsid w:val="002A3869"/>
    <w:rsid w:val="002A3B95"/>
    <w:rsid w:val="002A525D"/>
    <w:rsid w:val="002A55FB"/>
    <w:rsid w:val="002A62AB"/>
    <w:rsid w:val="002B2DEE"/>
    <w:rsid w:val="002B340E"/>
    <w:rsid w:val="002B7E75"/>
    <w:rsid w:val="002B7F58"/>
    <w:rsid w:val="002C04DE"/>
    <w:rsid w:val="002C081E"/>
    <w:rsid w:val="002C0E50"/>
    <w:rsid w:val="002C107F"/>
    <w:rsid w:val="002C185F"/>
    <w:rsid w:val="002C2528"/>
    <w:rsid w:val="002C3F5E"/>
    <w:rsid w:val="002C77DA"/>
    <w:rsid w:val="002C7851"/>
    <w:rsid w:val="002D09A1"/>
    <w:rsid w:val="002D0AEC"/>
    <w:rsid w:val="002D0C0A"/>
    <w:rsid w:val="002D17A9"/>
    <w:rsid w:val="002D3411"/>
    <w:rsid w:val="002D3C58"/>
    <w:rsid w:val="002D419D"/>
    <w:rsid w:val="002D4664"/>
    <w:rsid w:val="002D477D"/>
    <w:rsid w:val="002D4A1F"/>
    <w:rsid w:val="002D5AC6"/>
    <w:rsid w:val="002D5F06"/>
    <w:rsid w:val="002D6958"/>
    <w:rsid w:val="002D6B72"/>
    <w:rsid w:val="002D7657"/>
    <w:rsid w:val="002D78BE"/>
    <w:rsid w:val="002E0504"/>
    <w:rsid w:val="002E1254"/>
    <w:rsid w:val="002E2370"/>
    <w:rsid w:val="002E326A"/>
    <w:rsid w:val="002E3D8B"/>
    <w:rsid w:val="002E4097"/>
    <w:rsid w:val="002E5F38"/>
    <w:rsid w:val="002E69E6"/>
    <w:rsid w:val="002E7292"/>
    <w:rsid w:val="002E7589"/>
    <w:rsid w:val="002F2527"/>
    <w:rsid w:val="002F3135"/>
    <w:rsid w:val="002F3BB5"/>
    <w:rsid w:val="002F4740"/>
    <w:rsid w:val="002F54C9"/>
    <w:rsid w:val="002F63E7"/>
    <w:rsid w:val="002F7194"/>
    <w:rsid w:val="002F7D18"/>
    <w:rsid w:val="00300F56"/>
    <w:rsid w:val="00301437"/>
    <w:rsid w:val="00301F30"/>
    <w:rsid w:val="00302423"/>
    <w:rsid w:val="003028EE"/>
    <w:rsid w:val="00302939"/>
    <w:rsid w:val="0030296C"/>
    <w:rsid w:val="00303041"/>
    <w:rsid w:val="003032A2"/>
    <w:rsid w:val="00303A9D"/>
    <w:rsid w:val="00304BFC"/>
    <w:rsid w:val="00304C1B"/>
    <w:rsid w:val="00305674"/>
    <w:rsid w:val="00305AAD"/>
    <w:rsid w:val="00306448"/>
    <w:rsid w:val="00310564"/>
    <w:rsid w:val="003105A3"/>
    <w:rsid w:val="00310E89"/>
    <w:rsid w:val="00310F12"/>
    <w:rsid w:val="00312B95"/>
    <w:rsid w:val="00320401"/>
    <w:rsid w:val="003214AC"/>
    <w:rsid w:val="00321826"/>
    <w:rsid w:val="003274C7"/>
    <w:rsid w:val="00331A46"/>
    <w:rsid w:val="00332628"/>
    <w:rsid w:val="00332AE5"/>
    <w:rsid w:val="00333F4D"/>
    <w:rsid w:val="00334C65"/>
    <w:rsid w:val="003377ED"/>
    <w:rsid w:val="003400D9"/>
    <w:rsid w:val="00341761"/>
    <w:rsid w:val="00342A83"/>
    <w:rsid w:val="003441F3"/>
    <w:rsid w:val="00346787"/>
    <w:rsid w:val="0035175E"/>
    <w:rsid w:val="00353824"/>
    <w:rsid w:val="00355322"/>
    <w:rsid w:val="0035563B"/>
    <w:rsid w:val="003568E0"/>
    <w:rsid w:val="00356962"/>
    <w:rsid w:val="0035796D"/>
    <w:rsid w:val="00360AD4"/>
    <w:rsid w:val="00362AC3"/>
    <w:rsid w:val="00365673"/>
    <w:rsid w:val="00365917"/>
    <w:rsid w:val="003670F7"/>
    <w:rsid w:val="00367326"/>
    <w:rsid w:val="00370ACC"/>
    <w:rsid w:val="0037293D"/>
    <w:rsid w:val="003751D9"/>
    <w:rsid w:val="00376952"/>
    <w:rsid w:val="0037730D"/>
    <w:rsid w:val="00380F8F"/>
    <w:rsid w:val="00381E3B"/>
    <w:rsid w:val="003828CE"/>
    <w:rsid w:val="00382C48"/>
    <w:rsid w:val="00383100"/>
    <w:rsid w:val="00383A86"/>
    <w:rsid w:val="00387142"/>
    <w:rsid w:val="00387612"/>
    <w:rsid w:val="00391C58"/>
    <w:rsid w:val="00393E58"/>
    <w:rsid w:val="003948EB"/>
    <w:rsid w:val="00394B21"/>
    <w:rsid w:val="003955EB"/>
    <w:rsid w:val="00395F62"/>
    <w:rsid w:val="003965A9"/>
    <w:rsid w:val="003967B6"/>
    <w:rsid w:val="0039788E"/>
    <w:rsid w:val="003A022F"/>
    <w:rsid w:val="003A0702"/>
    <w:rsid w:val="003A2583"/>
    <w:rsid w:val="003A2B2F"/>
    <w:rsid w:val="003A2BF2"/>
    <w:rsid w:val="003A4601"/>
    <w:rsid w:val="003A460B"/>
    <w:rsid w:val="003A492B"/>
    <w:rsid w:val="003A5BCB"/>
    <w:rsid w:val="003A6FB0"/>
    <w:rsid w:val="003A7D11"/>
    <w:rsid w:val="003B087D"/>
    <w:rsid w:val="003B0BFE"/>
    <w:rsid w:val="003B0F76"/>
    <w:rsid w:val="003B15FC"/>
    <w:rsid w:val="003B18A6"/>
    <w:rsid w:val="003B1F2A"/>
    <w:rsid w:val="003B338C"/>
    <w:rsid w:val="003B33BB"/>
    <w:rsid w:val="003B3F82"/>
    <w:rsid w:val="003B493F"/>
    <w:rsid w:val="003B57CD"/>
    <w:rsid w:val="003B5828"/>
    <w:rsid w:val="003B5F27"/>
    <w:rsid w:val="003B60AC"/>
    <w:rsid w:val="003C0006"/>
    <w:rsid w:val="003C21C5"/>
    <w:rsid w:val="003C3C62"/>
    <w:rsid w:val="003C78A8"/>
    <w:rsid w:val="003D093D"/>
    <w:rsid w:val="003D09E7"/>
    <w:rsid w:val="003D1642"/>
    <w:rsid w:val="003D1A83"/>
    <w:rsid w:val="003D2865"/>
    <w:rsid w:val="003D2874"/>
    <w:rsid w:val="003D3281"/>
    <w:rsid w:val="003D3E16"/>
    <w:rsid w:val="003D43E7"/>
    <w:rsid w:val="003D4504"/>
    <w:rsid w:val="003D48FF"/>
    <w:rsid w:val="003D689D"/>
    <w:rsid w:val="003D6D2C"/>
    <w:rsid w:val="003D7BA6"/>
    <w:rsid w:val="003D7BD0"/>
    <w:rsid w:val="003E0E2A"/>
    <w:rsid w:val="003E12B1"/>
    <w:rsid w:val="003E17B0"/>
    <w:rsid w:val="003E1B00"/>
    <w:rsid w:val="003E2000"/>
    <w:rsid w:val="003E254C"/>
    <w:rsid w:val="003E4CB5"/>
    <w:rsid w:val="003E6897"/>
    <w:rsid w:val="003E6E98"/>
    <w:rsid w:val="003F0471"/>
    <w:rsid w:val="003F057E"/>
    <w:rsid w:val="003F1C4C"/>
    <w:rsid w:val="003F20AB"/>
    <w:rsid w:val="003F3215"/>
    <w:rsid w:val="003F3D2F"/>
    <w:rsid w:val="003F3F6F"/>
    <w:rsid w:val="003F4B1F"/>
    <w:rsid w:val="003F5B77"/>
    <w:rsid w:val="003F5BA4"/>
    <w:rsid w:val="003F6B2A"/>
    <w:rsid w:val="00401C0F"/>
    <w:rsid w:val="004038F2"/>
    <w:rsid w:val="0040507F"/>
    <w:rsid w:val="00405B17"/>
    <w:rsid w:val="004065B0"/>
    <w:rsid w:val="00407CF2"/>
    <w:rsid w:val="0041081D"/>
    <w:rsid w:val="00410A08"/>
    <w:rsid w:val="00410D9A"/>
    <w:rsid w:val="00411529"/>
    <w:rsid w:val="004130B7"/>
    <w:rsid w:val="004141AD"/>
    <w:rsid w:val="00414442"/>
    <w:rsid w:val="00414A85"/>
    <w:rsid w:val="00420602"/>
    <w:rsid w:val="0042075F"/>
    <w:rsid w:val="00421F8F"/>
    <w:rsid w:val="00422668"/>
    <w:rsid w:val="004226D7"/>
    <w:rsid w:val="0042349A"/>
    <w:rsid w:val="004256F3"/>
    <w:rsid w:val="00426A71"/>
    <w:rsid w:val="0042744B"/>
    <w:rsid w:val="00430CAF"/>
    <w:rsid w:val="004319E7"/>
    <w:rsid w:val="0043233F"/>
    <w:rsid w:val="00433006"/>
    <w:rsid w:val="0043393A"/>
    <w:rsid w:val="00433F0C"/>
    <w:rsid w:val="004348BA"/>
    <w:rsid w:val="004377E3"/>
    <w:rsid w:val="00437DE5"/>
    <w:rsid w:val="004400E6"/>
    <w:rsid w:val="004401CD"/>
    <w:rsid w:val="00442D13"/>
    <w:rsid w:val="00443186"/>
    <w:rsid w:val="004440CC"/>
    <w:rsid w:val="004440E2"/>
    <w:rsid w:val="0044515E"/>
    <w:rsid w:val="00446E7A"/>
    <w:rsid w:val="0044763C"/>
    <w:rsid w:val="004516D0"/>
    <w:rsid w:val="00452950"/>
    <w:rsid w:val="00453222"/>
    <w:rsid w:val="00453EB4"/>
    <w:rsid w:val="004553A9"/>
    <w:rsid w:val="004561B6"/>
    <w:rsid w:val="00456D39"/>
    <w:rsid w:val="00462C1D"/>
    <w:rsid w:val="00463B49"/>
    <w:rsid w:val="004644A6"/>
    <w:rsid w:val="004645A1"/>
    <w:rsid w:val="00464D7E"/>
    <w:rsid w:val="00466457"/>
    <w:rsid w:val="00467387"/>
    <w:rsid w:val="00470AD9"/>
    <w:rsid w:val="00470DC9"/>
    <w:rsid w:val="00471F78"/>
    <w:rsid w:val="00472422"/>
    <w:rsid w:val="004724BE"/>
    <w:rsid w:val="00472597"/>
    <w:rsid w:val="00472894"/>
    <w:rsid w:val="0047381E"/>
    <w:rsid w:val="00474619"/>
    <w:rsid w:val="004756B0"/>
    <w:rsid w:val="00475B21"/>
    <w:rsid w:val="00475E7A"/>
    <w:rsid w:val="004777E4"/>
    <w:rsid w:val="00480404"/>
    <w:rsid w:val="00482AC4"/>
    <w:rsid w:val="00483965"/>
    <w:rsid w:val="00485621"/>
    <w:rsid w:val="0048582B"/>
    <w:rsid w:val="00486320"/>
    <w:rsid w:val="0048762F"/>
    <w:rsid w:val="00487772"/>
    <w:rsid w:val="00487B98"/>
    <w:rsid w:val="0049295C"/>
    <w:rsid w:val="00492A09"/>
    <w:rsid w:val="00493A17"/>
    <w:rsid w:val="00494A9A"/>
    <w:rsid w:val="00496EC5"/>
    <w:rsid w:val="004A2EA5"/>
    <w:rsid w:val="004A4CA7"/>
    <w:rsid w:val="004A524E"/>
    <w:rsid w:val="004A5C7C"/>
    <w:rsid w:val="004B0BC6"/>
    <w:rsid w:val="004B0EAD"/>
    <w:rsid w:val="004B1F80"/>
    <w:rsid w:val="004B221F"/>
    <w:rsid w:val="004B3A37"/>
    <w:rsid w:val="004B4EBD"/>
    <w:rsid w:val="004B52DD"/>
    <w:rsid w:val="004B67C3"/>
    <w:rsid w:val="004C025A"/>
    <w:rsid w:val="004C1215"/>
    <w:rsid w:val="004C1B70"/>
    <w:rsid w:val="004C1B8F"/>
    <w:rsid w:val="004C2503"/>
    <w:rsid w:val="004C4A14"/>
    <w:rsid w:val="004C4CE0"/>
    <w:rsid w:val="004C680F"/>
    <w:rsid w:val="004C6947"/>
    <w:rsid w:val="004C7C01"/>
    <w:rsid w:val="004C7F4F"/>
    <w:rsid w:val="004D19AF"/>
    <w:rsid w:val="004D23E5"/>
    <w:rsid w:val="004D377A"/>
    <w:rsid w:val="004D37D1"/>
    <w:rsid w:val="004D4801"/>
    <w:rsid w:val="004D548B"/>
    <w:rsid w:val="004D57DE"/>
    <w:rsid w:val="004D5988"/>
    <w:rsid w:val="004D6647"/>
    <w:rsid w:val="004D6866"/>
    <w:rsid w:val="004D690B"/>
    <w:rsid w:val="004D6AA0"/>
    <w:rsid w:val="004D7701"/>
    <w:rsid w:val="004D7FC5"/>
    <w:rsid w:val="004E0345"/>
    <w:rsid w:val="004E0911"/>
    <w:rsid w:val="004E117E"/>
    <w:rsid w:val="004E1C4C"/>
    <w:rsid w:val="004E1D36"/>
    <w:rsid w:val="004E22AF"/>
    <w:rsid w:val="004E29CA"/>
    <w:rsid w:val="004E3025"/>
    <w:rsid w:val="004E3B7A"/>
    <w:rsid w:val="004E489C"/>
    <w:rsid w:val="004E49A0"/>
    <w:rsid w:val="004E4AF5"/>
    <w:rsid w:val="004E50C5"/>
    <w:rsid w:val="004E5373"/>
    <w:rsid w:val="004E58AF"/>
    <w:rsid w:val="004F10CC"/>
    <w:rsid w:val="004F2B8B"/>
    <w:rsid w:val="004F35CF"/>
    <w:rsid w:val="004F4544"/>
    <w:rsid w:val="004F5B6E"/>
    <w:rsid w:val="004F640C"/>
    <w:rsid w:val="004F6F73"/>
    <w:rsid w:val="00500DB8"/>
    <w:rsid w:val="0050269D"/>
    <w:rsid w:val="00506B1A"/>
    <w:rsid w:val="00510368"/>
    <w:rsid w:val="005106FE"/>
    <w:rsid w:val="00510826"/>
    <w:rsid w:val="00510AE3"/>
    <w:rsid w:val="00510CDB"/>
    <w:rsid w:val="0051269D"/>
    <w:rsid w:val="00513834"/>
    <w:rsid w:val="005138CD"/>
    <w:rsid w:val="0051403D"/>
    <w:rsid w:val="00514726"/>
    <w:rsid w:val="00514C9C"/>
    <w:rsid w:val="0051598A"/>
    <w:rsid w:val="00517847"/>
    <w:rsid w:val="00517A31"/>
    <w:rsid w:val="00517A9A"/>
    <w:rsid w:val="00517AC7"/>
    <w:rsid w:val="00521FCA"/>
    <w:rsid w:val="00523858"/>
    <w:rsid w:val="00524D39"/>
    <w:rsid w:val="00525267"/>
    <w:rsid w:val="00526214"/>
    <w:rsid w:val="0052672E"/>
    <w:rsid w:val="00530AF3"/>
    <w:rsid w:val="00531224"/>
    <w:rsid w:val="005327DD"/>
    <w:rsid w:val="00532FEA"/>
    <w:rsid w:val="00533019"/>
    <w:rsid w:val="0053375D"/>
    <w:rsid w:val="00533C96"/>
    <w:rsid w:val="0053445C"/>
    <w:rsid w:val="00534658"/>
    <w:rsid w:val="00535CB0"/>
    <w:rsid w:val="00535E3F"/>
    <w:rsid w:val="00537537"/>
    <w:rsid w:val="00545489"/>
    <w:rsid w:val="00545F4E"/>
    <w:rsid w:val="00550AF1"/>
    <w:rsid w:val="0055128F"/>
    <w:rsid w:val="005516C9"/>
    <w:rsid w:val="005519EE"/>
    <w:rsid w:val="00551A77"/>
    <w:rsid w:val="00555600"/>
    <w:rsid w:val="00556E98"/>
    <w:rsid w:val="00560C1C"/>
    <w:rsid w:val="0056628E"/>
    <w:rsid w:val="005663A0"/>
    <w:rsid w:val="005668A6"/>
    <w:rsid w:val="00566D48"/>
    <w:rsid w:val="00567502"/>
    <w:rsid w:val="0057052E"/>
    <w:rsid w:val="00570F54"/>
    <w:rsid w:val="00571575"/>
    <w:rsid w:val="0057161B"/>
    <w:rsid w:val="00571896"/>
    <w:rsid w:val="00572BC1"/>
    <w:rsid w:val="00572D2F"/>
    <w:rsid w:val="00575061"/>
    <w:rsid w:val="005768C4"/>
    <w:rsid w:val="00577B04"/>
    <w:rsid w:val="00583D16"/>
    <w:rsid w:val="005841CC"/>
    <w:rsid w:val="00584394"/>
    <w:rsid w:val="00585253"/>
    <w:rsid w:val="00585BA8"/>
    <w:rsid w:val="00585D04"/>
    <w:rsid w:val="00585D38"/>
    <w:rsid w:val="0058695C"/>
    <w:rsid w:val="005936B3"/>
    <w:rsid w:val="005965AE"/>
    <w:rsid w:val="005A06F3"/>
    <w:rsid w:val="005A1193"/>
    <w:rsid w:val="005A2377"/>
    <w:rsid w:val="005A325C"/>
    <w:rsid w:val="005A48C6"/>
    <w:rsid w:val="005A52A0"/>
    <w:rsid w:val="005A74AA"/>
    <w:rsid w:val="005B072C"/>
    <w:rsid w:val="005B1827"/>
    <w:rsid w:val="005B35CE"/>
    <w:rsid w:val="005B3AA9"/>
    <w:rsid w:val="005B530E"/>
    <w:rsid w:val="005B7605"/>
    <w:rsid w:val="005B7C94"/>
    <w:rsid w:val="005C004C"/>
    <w:rsid w:val="005C0E97"/>
    <w:rsid w:val="005C17AA"/>
    <w:rsid w:val="005C24EF"/>
    <w:rsid w:val="005C2C65"/>
    <w:rsid w:val="005C407B"/>
    <w:rsid w:val="005C4598"/>
    <w:rsid w:val="005C4DBA"/>
    <w:rsid w:val="005C5415"/>
    <w:rsid w:val="005C5AE8"/>
    <w:rsid w:val="005C5C63"/>
    <w:rsid w:val="005C6D55"/>
    <w:rsid w:val="005D00C1"/>
    <w:rsid w:val="005D085F"/>
    <w:rsid w:val="005D08A8"/>
    <w:rsid w:val="005D09D3"/>
    <w:rsid w:val="005D0FC9"/>
    <w:rsid w:val="005D1588"/>
    <w:rsid w:val="005D23A7"/>
    <w:rsid w:val="005D2B42"/>
    <w:rsid w:val="005D2C7E"/>
    <w:rsid w:val="005D2EFC"/>
    <w:rsid w:val="005D3A7D"/>
    <w:rsid w:val="005D4D87"/>
    <w:rsid w:val="005D676E"/>
    <w:rsid w:val="005D79EF"/>
    <w:rsid w:val="005E036D"/>
    <w:rsid w:val="005E059B"/>
    <w:rsid w:val="005E05E0"/>
    <w:rsid w:val="005E24B8"/>
    <w:rsid w:val="005E2BAB"/>
    <w:rsid w:val="005E33D8"/>
    <w:rsid w:val="005E393B"/>
    <w:rsid w:val="005F00D7"/>
    <w:rsid w:val="005F0B26"/>
    <w:rsid w:val="005F15A1"/>
    <w:rsid w:val="005F32B4"/>
    <w:rsid w:val="005F59A2"/>
    <w:rsid w:val="005F6294"/>
    <w:rsid w:val="005F769C"/>
    <w:rsid w:val="005F7B22"/>
    <w:rsid w:val="005F7C34"/>
    <w:rsid w:val="0060126E"/>
    <w:rsid w:val="00603585"/>
    <w:rsid w:val="00606492"/>
    <w:rsid w:val="00606BA5"/>
    <w:rsid w:val="00607898"/>
    <w:rsid w:val="006101A5"/>
    <w:rsid w:val="00610E37"/>
    <w:rsid w:val="0061218A"/>
    <w:rsid w:val="00612371"/>
    <w:rsid w:val="006125F4"/>
    <w:rsid w:val="00612F07"/>
    <w:rsid w:val="006131C2"/>
    <w:rsid w:val="00613686"/>
    <w:rsid w:val="00614F68"/>
    <w:rsid w:val="00615AAA"/>
    <w:rsid w:val="0061649D"/>
    <w:rsid w:val="00616777"/>
    <w:rsid w:val="00620CC5"/>
    <w:rsid w:val="006211BF"/>
    <w:rsid w:val="00621FC5"/>
    <w:rsid w:val="00622F3A"/>
    <w:rsid w:val="00623903"/>
    <w:rsid w:val="0062737F"/>
    <w:rsid w:val="00630379"/>
    <w:rsid w:val="00630A3C"/>
    <w:rsid w:val="006310B9"/>
    <w:rsid w:val="00633D0C"/>
    <w:rsid w:val="00635A4A"/>
    <w:rsid w:val="00635D08"/>
    <w:rsid w:val="006360BF"/>
    <w:rsid w:val="006363AD"/>
    <w:rsid w:val="00640005"/>
    <w:rsid w:val="006412BB"/>
    <w:rsid w:val="006433FF"/>
    <w:rsid w:val="00643605"/>
    <w:rsid w:val="00645287"/>
    <w:rsid w:val="006454EB"/>
    <w:rsid w:val="006463A7"/>
    <w:rsid w:val="00646559"/>
    <w:rsid w:val="006465D9"/>
    <w:rsid w:val="00646993"/>
    <w:rsid w:val="00646C67"/>
    <w:rsid w:val="00646DFA"/>
    <w:rsid w:val="006470BA"/>
    <w:rsid w:val="00650CC9"/>
    <w:rsid w:val="006511E8"/>
    <w:rsid w:val="00651789"/>
    <w:rsid w:val="00651F2E"/>
    <w:rsid w:val="0065398F"/>
    <w:rsid w:val="00653D39"/>
    <w:rsid w:val="00655374"/>
    <w:rsid w:val="00655995"/>
    <w:rsid w:val="00655F4C"/>
    <w:rsid w:val="00656CF2"/>
    <w:rsid w:val="00657E5C"/>
    <w:rsid w:val="006615F6"/>
    <w:rsid w:val="00661F2D"/>
    <w:rsid w:val="006650D8"/>
    <w:rsid w:val="006653FF"/>
    <w:rsid w:val="00665891"/>
    <w:rsid w:val="0066619F"/>
    <w:rsid w:val="00670863"/>
    <w:rsid w:val="0067271D"/>
    <w:rsid w:val="0067384F"/>
    <w:rsid w:val="00677339"/>
    <w:rsid w:val="00680629"/>
    <w:rsid w:val="006809DF"/>
    <w:rsid w:val="00681CF0"/>
    <w:rsid w:val="00682AF8"/>
    <w:rsid w:val="00683947"/>
    <w:rsid w:val="00683C67"/>
    <w:rsid w:val="00684ABF"/>
    <w:rsid w:val="006859F2"/>
    <w:rsid w:val="00686C0E"/>
    <w:rsid w:val="006873F6"/>
    <w:rsid w:val="00687EBD"/>
    <w:rsid w:val="00687FC6"/>
    <w:rsid w:val="006907A7"/>
    <w:rsid w:val="006907FE"/>
    <w:rsid w:val="00690BBD"/>
    <w:rsid w:val="00693B9D"/>
    <w:rsid w:val="00693E8E"/>
    <w:rsid w:val="006A001C"/>
    <w:rsid w:val="006A0E22"/>
    <w:rsid w:val="006A39E8"/>
    <w:rsid w:val="006A3C31"/>
    <w:rsid w:val="006A4C20"/>
    <w:rsid w:val="006A4E9F"/>
    <w:rsid w:val="006A608B"/>
    <w:rsid w:val="006A6A1B"/>
    <w:rsid w:val="006A778F"/>
    <w:rsid w:val="006A7FBE"/>
    <w:rsid w:val="006B3921"/>
    <w:rsid w:val="006B3CCF"/>
    <w:rsid w:val="006B4253"/>
    <w:rsid w:val="006B69AF"/>
    <w:rsid w:val="006B6BB1"/>
    <w:rsid w:val="006C1B5D"/>
    <w:rsid w:val="006C1E76"/>
    <w:rsid w:val="006C32DE"/>
    <w:rsid w:val="006C3627"/>
    <w:rsid w:val="006C64D6"/>
    <w:rsid w:val="006C69E1"/>
    <w:rsid w:val="006C6B40"/>
    <w:rsid w:val="006C72CE"/>
    <w:rsid w:val="006D0C59"/>
    <w:rsid w:val="006D1466"/>
    <w:rsid w:val="006D238D"/>
    <w:rsid w:val="006D309B"/>
    <w:rsid w:val="006D4B1A"/>
    <w:rsid w:val="006D5728"/>
    <w:rsid w:val="006D59C3"/>
    <w:rsid w:val="006D60AB"/>
    <w:rsid w:val="006D707A"/>
    <w:rsid w:val="006D74B4"/>
    <w:rsid w:val="006E19CD"/>
    <w:rsid w:val="006E1CD3"/>
    <w:rsid w:val="006E1F31"/>
    <w:rsid w:val="006E246D"/>
    <w:rsid w:val="006E28BE"/>
    <w:rsid w:val="006E2C49"/>
    <w:rsid w:val="006E52E4"/>
    <w:rsid w:val="006E5BFC"/>
    <w:rsid w:val="006E72D3"/>
    <w:rsid w:val="006E764F"/>
    <w:rsid w:val="006E7B01"/>
    <w:rsid w:val="006E7B5C"/>
    <w:rsid w:val="006F15FF"/>
    <w:rsid w:val="006F2430"/>
    <w:rsid w:val="006F3340"/>
    <w:rsid w:val="006F3A44"/>
    <w:rsid w:val="006F3EBB"/>
    <w:rsid w:val="006F46F7"/>
    <w:rsid w:val="006F5249"/>
    <w:rsid w:val="006F7949"/>
    <w:rsid w:val="006F7C87"/>
    <w:rsid w:val="007005FD"/>
    <w:rsid w:val="007045A1"/>
    <w:rsid w:val="00704AF5"/>
    <w:rsid w:val="00705699"/>
    <w:rsid w:val="00705BDF"/>
    <w:rsid w:val="00705BFD"/>
    <w:rsid w:val="0070749D"/>
    <w:rsid w:val="00710C1A"/>
    <w:rsid w:val="00715D1E"/>
    <w:rsid w:val="00716AE7"/>
    <w:rsid w:val="00717EBD"/>
    <w:rsid w:val="00720879"/>
    <w:rsid w:val="00720AC7"/>
    <w:rsid w:val="00720AE5"/>
    <w:rsid w:val="00720DA4"/>
    <w:rsid w:val="00720FF9"/>
    <w:rsid w:val="00723E4A"/>
    <w:rsid w:val="0072443C"/>
    <w:rsid w:val="0072660F"/>
    <w:rsid w:val="00726E75"/>
    <w:rsid w:val="007279BC"/>
    <w:rsid w:val="00731CFC"/>
    <w:rsid w:val="007336B4"/>
    <w:rsid w:val="007341BD"/>
    <w:rsid w:val="00734857"/>
    <w:rsid w:val="007370C3"/>
    <w:rsid w:val="00737DBF"/>
    <w:rsid w:val="00740353"/>
    <w:rsid w:val="00740C20"/>
    <w:rsid w:val="00741860"/>
    <w:rsid w:val="00741D1A"/>
    <w:rsid w:val="00741EBC"/>
    <w:rsid w:val="00743538"/>
    <w:rsid w:val="00745BD9"/>
    <w:rsid w:val="007461B7"/>
    <w:rsid w:val="00746561"/>
    <w:rsid w:val="007478B2"/>
    <w:rsid w:val="007506D2"/>
    <w:rsid w:val="0075195A"/>
    <w:rsid w:val="00751D9A"/>
    <w:rsid w:val="00751EB1"/>
    <w:rsid w:val="00753184"/>
    <w:rsid w:val="007538EB"/>
    <w:rsid w:val="00753F97"/>
    <w:rsid w:val="00755655"/>
    <w:rsid w:val="00756D35"/>
    <w:rsid w:val="00757653"/>
    <w:rsid w:val="0076006E"/>
    <w:rsid w:val="0076342E"/>
    <w:rsid w:val="00763DA0"/>
    <w:rsid w:val="00765109"/>
    <w:rsid w:val="007675D8"/>
    <w:rsid w:val="00767CBE"/>
    <w:rsid w:val="0077014A"/>
    <w:rsid w:val="00770D09"/>
    <w:rsid w:val="007718DC"/>
    <w:rsid w:val="00772261"/>
    <w:rsid w:val="00772FB6"/>
    <w:rsid w:val="00773BFA"/>
    <w:rsid w:val="00775D73"/>
    <w:rsid w:val="0077638C"/>
    <w:rsid w:val="00780FF5"/>
    <w:rsid w:val="007817EC"/>
    <w:rsid w:val="00782463"/>
    <w:rsid w:val="00782BD3"/>
    <w:rsid w:val="00783261"/>
    <w:rsid w:val="00784D6D"/>
    <w:rsid w:val="0078510C"/>
    <w:rsid w:val="00786A3C"/>
    <w:rsid w:val="00786CE8"/>
    <w:rsid w:val="0078774C"/>
    <w:rsid w:val="00790260"/>
    <w:rsid w:val="007915E3"/>
    <w:rsid w:val="00791BDA"/>
    <w:rsid w:val="00792297"/>
    <w:rsid w:val="007942EA"/>
    <w:rsid w:val="007944D8"/>
    <w:rsid w:val="00794BF7"/>
    <w:rsid w:val="00794ECA"/>
    <w:rsid w:val="00795A87"/>
    <w:rsid w:val="007962E2"/>
    <w:rsid w:val="007970EE"/>
    <w:rsid w:val="0079730A"/>
    <w:rsid w:val="007A072A"/>
    <w:rsid w:val="007A0E4F"/>
    <w:rsid w:val="007A3CDA"/>
    <w:rsid w:val="007A4741"/>
    <w:rsid w:val="007A5975"/>
    <w:rsid w:val="007A5A46"/>
    <w:rsid w:val="007A7071"/>
    <w:rsid w:val="007A75ED"/>
    <w:rsid w:val="007B02C7"/>
    <w:rsid w:val="007B0D01"/>
    <w:rsid w:val="007B0E48"/>
    <w:rsid w:val="007B1B13"/>
    <w:rsid w:val="007B1F33"/>
    <w:rsid w:val="007B74B5"/>
    <w:rsid w:val="007B7730"/>
    <w:rsid w:val="007B7BC8"/>
    <w:rsid w:val="007C00A9"/>
    <w:rsid w:val="007C2B1F"/>
    <w:rsid w:val="007C3922"/>
    <w:rsid w:val="007C3CB3"/>
    <w:rsid w:val="007C4103"/>
    <w:rsid w:val="007C5487"/>
    <w:rsid w:val="007C59AE"/>
    <w:rsid w:val="007C6E72"/>
    <w:rsid w:val="007D0D67"/>
    <w:rsid w:val="007D45B7"/>
    <w:rsid w:val="007D51B0"/>
    <w:rsid w:val="007E1143"/>
    <w:rsid w:val="007E1C10"/>
    <w:rsid w:val="007E2DA8"/>
    <w:rsid w:val="007E3233"/>
    <w:rsid w:val="007E5AF5"/>
    <w:rsid w:val="007E5E2A"/>
    <w:rsid w:val="007E6B87"/>
    <w:rsid w:val="007E722D"/>
    <w:rsid w:val="007E7741"/>
    <w:rsid w:val="007E77AB"/>
    <w:rsid w:val="007E7A0F"/>
    <w:rsid w:val="007F12CB"/>
    <w:rsid w:val="007F17D1"/>
    <w:rsid w:val="007F3401"/>
    <w:rsid w:val="007F414A"/>
    <w:rsid w:val="007F43E5"/>
    <w:rsid w:val="007F44B9"/>
    <w:rsid w:val="007F49D1"/>
    <w:rsid w:val="007F52A6"/>
    <w:rsid w:val="007F7AC1"/>
    <w:rsid w:val="00801559"/>
    <w:rsid w:val="008028D6"/>
    <w:rsid w:val="00803000"/>
    <w:rsid w:val="008048ED"/>
    <w:rsid w:val="008050C9"/>
    <w:rsid w:val="008053D5"/>
    <w:rsid w:val="00806B4B"/>
    <w:rsid w:val="00806C1A"/>
    <w:rsid w:val="00811959"/>
    <w:rsid w:val="00811E2E"/>
    <w:rsid w:val="00811E3A"/>
    <w:rsid w:val="00812043"/>
    <w:rsid w:val="008129B6"/>
    <w:rsid w:val="00813C4C"/>
    <w:rsid w:val="00813D75"/>
    <w:rsid w:val="008155A6"/>
    <w:rsid w:val="008163CE"/>
    <w:rsid w:val="00816875"/>
    <w:rsid w:val="00821181"/>
    <w:rsid w:val="0082220D"/>
    <w:rsid w:val="008227D1"/>
    <w:rsid w:val="00822BC5"/>
    <w:rsid w:val="008235CC"/>
    <w:rsid w:val="00823D37"/>
    <w:rsid w:val="0082598F"/>
    <w:rsid w:val="00825C8F"/>
    <w:rsid w:val="0082722F"/>
    <w:rsid w:val="0082748C"/>
    <w:rsid w:val="0083013E"/>
    <w:rsid w:val="0083021E"/>
    <w:rsid w:val="00830352"/>
    <w:rsid w:val="0083090D"/>
    <w:rsid w:val="00830BAA"/>
    <w:rsid w:val="00831E0E"/>
    <w:rsid w:val="0083324B"/>
    <w:rsid w:val="00833AA9"/>
    <w:rsid w:val="008343B9"/>
    <w:rsid w:val="00834CF3"/>
    <w:rsid w:val="00835644"/>
    <w:rsid w:val="0083648C"/>
    <w:rsid w:val="0083658F"/>
    <w:rsid w:val="008365C0"/>
    <w:rsid w:val="008371BC"/>
    <w:rsid w:val="00837AB7"/>
    <w:rsid w:val="00837B16"/>
    <w:rsid w:val="00837EDB"/>
    <w:rsid w:val="00843073"/>
    <w:rsid w:val="008446BE"/>
    <w:rsid w:val="00846D31"/>
    <w:rsid w:val="00846FE7"/>
    <w:rsid w:val="00847B83"/>
    <w:rsid w:val="00847C5E"/>
    <w:rsid w:val="00851976"/>
    <w:rsid w:val="0085200F"/>
    <w:rsid w:val="008522C4"/>
    <w:rsid w:val="00852A40"/>
    <w:rsid w:val="00852B7A"/>
    <w:rsid w:val="00853228"/>
    <w:rsid w:val="00854069"/>
    <w:rsid w:val="00854BA6"/>
    <w:rsid w:val="00854DAA"/>
    <w:rsid w:val="008550F4"/>
    <w:rsid w:val="00857D13"/>
    <w:rsid w:val="008614F4"/>
    <w:rsid w:val="008618B9"/>
    <w:rsid w:val="00861B96"/>
    <w:rsid w:val="0086213C"/>
    <w:rsid w:val="0086236D"/>
    <w:rsid w:val="0086278E"/>
    <w:rsid w:val="0086322B"/>
    <w:rsid w:val="00863D30"/>
    <w:rsid w:val="008646AE"/>
    <w:rsid w:val="00864A35"/>
    <w:rsid w:val="00866752"/>
    <w:rsid w:val="0086711A"/>
    <w:rsid w:val="0086753E"/>
    <w:rsid w:val="00870FE3"/>
    <w:rsid w:val="008714A0"/>
    <w:rsid w:val="0087161B"/>
    <w:rsid w:val="008720C3"/>
    <w:rsid w:val="008728DB"/>
    <w:rsid w:val="00872BD8"/>
    <w:rsid w:val="00873C8E"/>
    <w:rsid w:val="00875BF9"/>
    <w:rsid w:val="00876318"/>
    <w:rsid w:val="00876353"/>
    <w:rsid w:val="00877337"/>
    <w:rsid w:val="00880F18"/>
    <w:rsid w:val="00881922"/>
    <w:rsid w:val="00883A74"/>
    <w:rsid w:val="0088519E"/>
    <w:rsid w:val="00886012"/>
    <w:rsid w:val="00886D48"/>
    <w:rsid w:val="00887640"/>
    <w:rsid w:val="00887754"/>
    <w:rsid w:val="008900C7"/>
    <w:rsid w:val="008903EC"/>
    <w:rsid w:val="008913CA"/>
    <w:rsid w:val="00893EF5"/>
    <w:rsid w:val="00894234"/>
    <w:rsid w:val="008947A6"/>
    <w:rsid w:val="00895800"/>
    <w:rsid w:val="008964CD"/>
    <w:rsid w:val="00897AC8"/>
    <w:rsid w:val="008A2261"/>
    <w:rsid w:val="008A23ED"/>
    <w:rsid w:val="008A491A"/>
    <w:rsid w:val="008A5A67"/>
    <w:rsid w:val="008A6007"/>
    <w:rsid w:val="008A73AA"/>
    <w:rsid w:val="008B356E"/>
    <w:rsid w:val="008B39C4"/>
    <w:rsid w:val="008B4465"/>
    <w:rsid w:val="008B53B0"/>
    <w:rsid w:val="008B5EC2"/>
    <w:rsid w:val="008B604C"/>
    <w:rsid w:val="008B67C2"/>
    <w:rsid w:val="008B6CCC"/>
    <w:rsid w:val="008B7007"/>
    <w:rsid w:val="008B70C0"/>
    <w:rsid w:val="008B7164"/>
    <w:rsid w:val="008C011A"/>
    <w:rsid w:val="008C1CB7"/>
    <w:rsid w:val="008C27CF"/>
    <w:rsid w:val="008C2831"/>
    <w:rsid w:val="008C2D0D"/>
    <w:rsid w:val="008C35B8"/>
    <w:rsid w:val="008C3AB1"/>
    <w:rsid w:val="008C55FD"/>
    <w:rsid w:val="008C65D1"/>
    <w:rsid w:val="008C6C1F"/>
    <w:rsid w:val="008C74EE"/>
    <w:rsid w:val="008D092E"/>
    <w:rsid w:val="008D2617"/>
    <w:rsid w:val="008D42BD"/>
    <w:rsid w:val="008D441D"/>
    <w:rsid w:val="008D4614"/>
    <w:rsid w:val="008D70CB"/>
    <w:rsid w:val="008D783E"/>
    <w:rsid w:val="008D7F6D"/>
    <w:rsid w:val="008E0AC8"/>
    <w:rsid w:val="008E164E"/>
    <w:rsid w:val="008E209E"/>
    <w:rsid w:val="008E54F6"/>
    <w:rsid w:val="008E6862"/>
    <w:rsid w:val="008E7A16"/>
    <w:rsid w:val="008F24DC"/>
    <w:rsid w:val="008F307A"/>
    <w:rsid w:val="008F4252"/>
    <w:rsid w:val="008F4C68"/>
    <w:rsid w:val="008F5A59"/>
    <w:rsid w:val="008F5E19"/>
    <w:rsid w:val="008F5EA4"/>
    <w:rsid w:val="008F7CA7"/>
    <w:rsid w:val="008F7F99"/>
    <w:rsid w:val="009025E8"/>
    <w:rsid w:val="009027C1"/>
    <w:rsid w:val="00902CDF"/>
    <w:rsid w:val="00903B88"/>
    <w:rsid w:val="009064F8"/>
    <w:rsid w:val="009073BB"/>
    <w:rsid w:val="009109F3"/>
    <w:rsid w:val="00910E6C"/>
    <w:rsid w:val="00911109"/>
    <w:rsid w:val="0091281C"/>
    <w:rsid w:val="00912EBC"/>
    <w:rsid w:val="00912FD7"/>
    <w:rsid w:val="00914339"/>
    <w:rsid w:val="00915B37"/>
    <w:rsid w:val="0091634B"/>
    <w:rsid w:val="00916AD4"/>
    <w:rsid w:val="009172BE"/>
    <w:rsid w:val="0092064D"/>
    <w:rsid w:val="0092113A"/>
    <w:rsid w:val="009218C8"/>
    <w:rsid w:val="009228E9"/>
    <w:rsid w:val="00922AF6"/>
    <w:rsid w:val="009242DE"/>
    <w:rsid w:val="00926864"/>
    <w:rsid w:val="00927E23"/>
    <w:rsid w:val="00931EEF"/>
    <w:rsid w:val="00933046"/>
    <w:rsid w:val="009337BB"/>
    <w:rsid w:val="00934340"/>
    <w:rsid w:val="0093483A"/>
    <w:rsid w:val="009360EC"/>
    <w:rsid w:val="00936504"/>
    <w:rsid w:val="00936605"/>
    <w:rsid w:val="00936ABE"/>
    <w:rsid w:val="0093736F"/>
    <w:rsid w:val="009404CE"/>
    <w:rsid w:val="00940D79"/>
    <w:rsid w:val="0094159B"/>
    <w:rsid w:val="00942EE3"/>
    <w:rsid w:val="009430F9"/>
    <w:rsid w:val="0094329E"/>
    <w:rsid w:val="00943534"/>
    <w:rsid w:val="00943560"/>
    <w:rsid w:val="009436F7"/>
    <w:rsid w:val="0094475B"/>
    <w:rsid w:val="00950282"/>
    <w:rsid w:val="0095138C"/>
    <w:rsid w:val="00952912"/>
    <w:rsid w:val="00954139"/>
    <w:rsid w:val="00955300"/>
    <w:rsid w:val="0095721F"/>
    <w:rsid w:val="0096065D"/>
    <w:rsid w:val="00961631"/>
    <w:rsid w:val="00962C36"/>
    <w:rsid w:val="009635BE"/>
    <w:rsid w:val="00963EFD"/>
    <w:rsid w:val="00964166"/>
    <w:rsid w:val="009649AE"/>
    <w:rsid w:val="00964AC6"/>
    <w:rsid w:val="00964CAF"/>
    <w:rsid w:val="00965038"/>
    <w:rsid w:val="009651EC"/>
    <w:rsid w:val="00965AD1"/>
    <w:rsid w:val="009670D9"/>
    <w:rsid w:val="009711B9"/>
    <w:rsid w:val="00973380"/>
    <w:rsid w:val="0097457A"/>
    <w:rsid w:val="00976141"/>
    <w:rsid w:val="00977E92"/>
    <w:rsid w:val="00980005"/>
    <w:rsid w:val="009800C0"/>
    <w:rsid w:val="0098248C"/>
    <w:rsid w:val="00985A9F"/>
    <w:rsid w:val="00985EFE"/>
    <w:rsid w:val="009868B9"/>
    <w:rsid w:val="0098770F"/>
    <w:rsid w:val="00990140"/>
    <w:rsid w:val="009902A4"/>
    <w:rsid w:val="009906E5"/>
    <w:rsid w:val="009908F9"/>
    <w:rsid w:val="009909BF"/>
    <w:rsid w:val="00990AB8"/>
    <w:rsid w:val="00990CE2"/>
    <w:rsid w:val="00990FAE"/>
    <w:rsid w:val="009917ED"/>
    <w:rsid w:val="00991E9F"/>
    <w:rsid w:val="00992555"/>
    <w:rsid w:val="00992739"/>
    <w:rsid w:val="00992FFA"/>
    <w:rsid w:val="0099384A"/>
    <w:rsid w:val="0099458E"/>
    <w:rsid w:val="00996753"/>
    <w:rsid w:val="00996CCE"/>
    <w:rsid w:val="00997318"/>
    <w:rsid w:val="009A1D20"/>
    <w:rsid w:val="009A3D33"/>
    <w:rsid w:val="009A3E8E"/>
    <w:rsid w:val="009A4592"/>
    <w:rsid w:val="009A4A5D"/>
    <w:rsid w:val="009A580B"/>
    <w:rsid w:val="009A6436"/>
    <w:rsid w:val="009A66FA"/>
    <w:rsid w:val="009A67FC"/>
    <w:rsid w:val="009A6B00"/>
    <w:rsid w:val="009A6DB6"/>
    <w:rsid w:val="009A6EB9"/>
    <w:rsid w:val="009B14A5"/>
    <w:rsid w:val="009B1819"/>
    <w:rsid w:val="009B286D"/>
    <w:rsid w:val="009B2E00"/>
    <w:rsid w:val="009B4CA0"/>
    <w:rsid w:val="009B5063"/>
    <w:rsid w:val="009B6578"/>
    <w:rsid w:val="009B67DC"/>
    <w:rsid w:val="009B7547"/>
    <w:rsid w:val="009C0029"/>
    <w:rsid w:val="009C03B1"/>
    <w:rsid w:val="009C041F"/>
    <w:rsid w:val="009C101C"/>
    <w:rsid w:val="009C13CD"/>
    <w:rsid w:val="009C2E5F"/>
    <w:rsid w:val="009D199D"/>
    <w:rsid w:val="009D1E69"/>
    <w:rsid w:val="009D28A8"/>
    <w:rsid w:val="009D43E3"/>
    <w:rsid w:val="009D43F7"/>
    <w:rsid w:val="009D4D7D"/>
    <w:rsid w:val="009D5692"/>
    <w:rsid w:val="009E1789"/>
    <w:rsid w:val="009E2E1F"/>
    <w:rsid w:val="009E33E7"/>
    <w:rsid w:val="009E488E"/>
    <w:rsid w:val="009E75B3"/>
    <w:rsid w:val="009E7C40"/>
    <w:rsid w:val="009F3592"/>
    <w:rsid w:val="009F4000"/>
    <w:rsid w:val="009F4A24"/>
    <w:rsid w:val="009F5CF7"/>
    <w:rsid w:val="009F6C50"/>
    <w:rsid w:val="009F7885"/>
    <w:rsid w:val="009F7DD5"/>
    <w:rsid w:val="00A0092D"/>
    <w:rsid w:val="00A00A08"/>
    <w:rsid w:val="00A0143A"/>
    <w:rsid w:val="00A0173E"/>
    <w:rsid w:val="00A03C2D"/>
    <w:rsid w:val="00A0554B"/>
    <w:rsid w:val="00A07DC9"/>
    <w:rsid w:val="00A1212A"/>
    <w:rsid w:val="00A124FC"/>
    <w:rsid w:val="00A14DB6"/>
    <w:rsid w:val="00A168E6"/>
    <w:rsid w:val="00A16C11"/>
    <w:rsid w:val="00A20067"/>
    <w:rsid w:val="00A22434"/>
    <w:rsid w:val="00A22711"/>
    <w:rsid w:val="00A22A23"/>
    <w:rsid w:val="00A22C24"/>
    <w:rsid w:val="00A22F28"/>
    <w:rsid w:val="00A23556"/>
    <w:rsid w:val="00A257EC"/>
    <w:rsid w:val="00A258DA"/>
    <w:rsid w:val="00A269DD"/>
    <w:rsid w:val="00A2746F"/>
    <w:rsid w:val="00A2796A"/>
    <w:rsid w:val="00A27BD1"/>
    <w:rsid w:val="00A30C2F"/>
    <w:rsid w:val="00A31F0E"/>
    <w:rsid w:val="00A33435"/>
    <w:rsid w:val="00A33B55"/>
    <w:rsid w:val="00A34716"/>
    <w:rsid w:val="00A35B1E"/>
    <w:rsid w:val="00A35B65"/>
    <w:rsid w:val="00A35BA9"/>
    <w:rsid w:val="00A37F03"/>
    <w:rsid w:val="00A37FC9"/>
    <w:rsid w:val="00A41447"/>
    <w:rsid w:val="00A4413F"/>
    <w:rsid w:val="00A46319"/>
    <w:rsid w:val="00A510A9"/>
    <w:rsid w:val="00A51597"/>
    <w:rsid w:val="00A54D02"/>
    <w:rsid w:val="00A55276"/>
    <w:rsid w:val="00A6019A"/>
    <w:rsid w:val="00A6191C"/>
    <w:rsid w:val="00A64A10"/>
    <w:rsid w:val="00A6621D"/>
    <w:rsid w:val="00A664C4"/>
    <w:rsid w:val="00A665C5"/>
    <w:rsid w:val="00A72EB5"/>
    <w:rsid w:val="00A7359E"/>
    <w:rsid w:val="00A74CC3"/>
    <w:rsid w:val="00A755E0"/>
    <w:rsid w:val="00A76426"/>
    <w:rsid w:val="00A76A11"/>
    <w:rsid w:val="00A7769C"/>
    <w:rsid w:val="00A77843"/>
    <w:rsid w:val="00A77C42"/>
    <w:rsid w:val="00A77E0D"/>
    <w:rsid w:val="00A8215D"/>
    <w:rsid w:val="00A82DAD"/>
    <w:rsid w:val="00A83D05"/>
    <w:rsid w:val="00A846E0"/>
    <w:rsid w:val="00A84786"/>
    <w:rsid w:val="00A8543C"/>
    <w:rsid w:val="00A86277"/>
    <w:rsid w:val="00A90614"/>
    <w:rsid w:val="00A9225C"/>
    <w:rsid w:val="00A92497"/>
    <w:rsid w:val="00A942B0"/>
    <w:rsid w:val="00A9504C"/>
    <w:rsid w:val="00A9727F"/>
    <w:rsid w:val="00A97A89"/>
    <w:rsid w:val="00AA02D6"/>
    <w:rsid w:val="00AA03E0"/>
    <w:rsid w:val="00AA09A1"/>
    <w:rsid w:val="00AA182D"/>
    <w:rsid w:val="00AA21FF"/>
    <w:rsid w:val="00AA3727"/>
    <w:rsid w:val="00AA6548"/>
    <w:rsid w:val="00AA6F22"/>
    <w:rsid w:val="00AB1692"/>
    <w:rsid w:val="00AB190B"/>
    <w:rsid w:val="00AB30CA"/>
    <w:rsid w:val="00AB3FAA"/>
    <w:rsid w:val="00AB4058"/>
    <w:rsid w:val="00AB4FCB"/>
    <w:rsid w:val="00AB63C6"/>
    <w:rsid w:val="00AB6E0F"/>
    <w:rsid w:val="00AB6EAA"/>
    <w:rsid w:val="00AC0B8E"/>
    <w:rsid w:val="00AC1B56"/>
    <w:rsid w:val="00AC5151"/>
    <w:rsid w:val="00AC51E1"/>
    <w:rsid w:val="00AC646A"/>
    <w:rsid w:val="00AC676E"/>
    <w:rsid w:val="00AC6A21"/>
    <w:rsid w:val="00AC7413"/>
    <w:rsid w:val="00AD0B68"/>
    <w:rsid w:val="00AD16E6"/>
    <w:rsid w:val="00AD1F38"/>
    <w:rsid w:val="00AD252A"/>
    <w:rsid w:val="00AD3138"/>
    <w:rsid w:val="00AD3812"/>
    <w:rsid w:val="00AD41C5"/>
    <w:rsid w:val="00AD5996"/>
    <w:rsid w:val="00AD6F06"/>
    <w:rsid w:val="00AD7701"/>
    <w:rsid w:val="00AD7CF9"/>
    <w:rsid w:val="00AE18CC"/>
    <w:rsid w:val="00AE26E8"/>
    <w:rsid w:val="00AE7601"/>
    <w:rsid w:val="00AE767F"/>
    <w:rsid w:val="00AF08BD"/>
    <w:rsid w:val="00AF1C86"/>
    <w:rsid w:val="00AF303F"/>
    <w:rsid w:val="00AF4309"/>
    <w:rsid w:val="00AF5428"/>
    <w:rsid w:val="00AF5EB6"/>
    <w:rsid w:val="00AF6F02"/>
    <w:rsid w:val="00AF7639"/>
    <w:rsid w:val="00AF788B"/>
    <w:rsid w:val="00B003FA"/>
    <w:rsid w:val="00B00747"/>
    <w:rsid w:val="00B00AD8"/>
    <w:rsid w:val="00B014B5"/>
    <w:rsid w:val="00B01DF5"/>
    <w:rsid w:val="00B033A4"/>
    <w:rsid w:val="00B03854"/>
    <w:rsid w:val="00B03D0B"/>
    <w:rsid w:val="00B03EBC"/>
    <w:rsid w:val="00B05A5D"/>
    <w:rsid w:val="00B0670A"/>
    <w:rsid w:val="00B0710F"/>
    <w:rsid w:val="00B07CAC"/>
    <w:rsid w:val="00B11D9A"/>
    <w:rsid w:val="00B11F50"/>
    <w:rsid w:val="00B127C3"/>
    <w:rsid w:val="00B12AA2"/>
    <w:rsid w:val="00B1360A"/>
    <w:rsid w:val="00B14020"/>
    <w:rsid w:val="00B14D77"/>
    <w:rsid w:val="00B1660A"/>
    <w:rsid w:val="00B172DC"/>
    <w:rsid w:val="00B2071A"/>
    <w:rsid w:val="00B20913"/>
    <w:rsid w:val="00B21C01"/>
    <w:rsid w:val="00B2212E"/>
    <w:rsid w:val="00B22A31"/>
    <w:rsid w:val="00B23820"/>
    <w:rsid w:val="00B2583D"/>
    <w:rsid w:val="00B25B0B"/>
    <w:rsid w:val="00B25B53"/>
    <w:rsid w:val="00B26116"/>
    <w:rsid w:val="00B32F3D"/>
    <w:rsid w:val="00B32F5D"/>
    <w:rsid w:val="00B36CC6"/>
    <w:rsid w:val="00B40AE7"/>
    <w:rsid w:val="00B42C90"/>
    <w:rsid w:val="00B42F8E"/>
    <w:rsid w:val="00B479AD"/>
    <w:rsid w:val="00B47A2F"/>
    <w:rsid w:val="00B5454D"/>
    <w:rsid w:val="00B5528E"/>
    <w:rsid w:val="00B554EE"/>
    <w:rsid w:val="00B600D5"/>
    <w:rsid w:val="00B609F2"/>
    <w:rsid w:val="00B61062"/>
    <w:rsid w:val="00B615A7"/>
    <w:rsid w:val="00B61B91"/>
    <w:rsid w:val="00B6203F"/>
    <w:rsid w:val="00B62509"/>
    <w:rsid w:val="00B64CC9"/>
    <w:rsid w:val="00B66B85"/>
    <w:rsid w:val="00B66DB0"/>
    <w:rsid w:val="00B71A14"/>
    <w:rsid w:val="00B73452"/>
    <w:rsid w:val="00B73D83"/>
    <w:rsid w:val="00B74A5A"/>
    <w:rsid w:val="00B77868"/>
    <w:rsid w:val="00B77BA2"/>
    <w:rsid w:val="00B77DFE"/>
    <w:rsid w:val="00B81688"/>
    <w:rsid w:val="00B82163"/>
    <w:rsid w:val="00B8484F"/>
    <w:rsid w:val="00B84B4E"/>
    <w:rsid w:val="00B852DD"/>
    <w:rsid w:val="00B860FF"/>
    <w:rsid w:val="00B86301"/>
    <w:rsid w:val="00B92185"/>
    <w:rsid w:val="00B92243"/>
    <w:rsid w:val="00B9353D"/>
    <w:rsid w:val="00B935C7"/>
    <w:rsid w:val="00B94956"/>
    <w:rsid w:val="00B94A14"/>
    <w:rsid w:val="00B94F9D"/>
    <w:rsid w:val="00B95D4F"/>
    <w:rsid w:val="00B95E53"/>
    <w:rsid w:val="00B97698"/>
    <w:rsid w:val="00BA008C"/>
    <w:rsid w:val="00BA0D3A"/>
    <w:rsid w:val="00BA1A01"/>
    <w:rsid w:val="00BA2764"/>
    <w:rsid w:val="00BA2BD2"/>
    <w:rsid w:val="00BA3EDB"/>
    <w:rsid w:val="00BA3F4A"/>
    <w:rsid w:val="00BA453C"/>
    <w:rsid w:val="00BA5721"/>
    <w:rsid w:val="00BA7C05"/>
    <w:rsid w:val="00BB008E"/>
    <w:rsid w:val="00BB0CCE"/>
    <w:rsid w:val="00BB134E"/>
    <w:rsid w:val="00BB5351"/>
    <w:rsid w:val="00BB70EC"/>
    <w:rsid w:val="00BC1D22"/>
    <w:rsid w:val="00BC3BE8"/>
    <w:rsid w:val="00BC42DB"/>
    <w:rsid w:val="00BC513A"/>
    <w:rsid w:val="00BC7F5C"/>
    <w:rsid w:val="00BD0E3B"/>
    <w:rsid w:val="00BD2F59"/>
    <w:rsid w:val="00BD41A6"/>
    <w:rsid w:val="00BD4DBC"/>
    <w:rsid w:val="00BD5129"/>
    <w:rsid w:val="00BD5C0F"/>
    <w:rsid w:val="00BD6838"/>
    <w:rsid w:val="00BD6DDA"/>
    <w:rsid w:val="00BD7D9B"/>
    <w:rsid w:val="00BE072E"/>
    <w:rsid w:val="00BE13F7"/>
    <w:rsid w:val="00BE3155"/>
    <w:rsid w:val="00BE3FEC"/>
    <w:rsid w:val="00BE4CEA"/>
    <w:rsid w:val="00BE760B"/>
    <w:rsid w:val="00BF1435"/>
    <w:rsid w:val="00BF4882"/>
    <w:rsid w:val="00BF5906"/>
    <w:rsid w:val="00BF7EF5"/>
    <w:rsid w:val="00C000C7"/>
    <w:rsid w:val="00C00467"/>
    <w:rsid w:val="00C03D9A"/>
    <w:rsid w:val="00C05503"/>
    <w:rsid w:val="00C05864"/>
    <w:rsid w:val="00C063C8"/>
    <w:rsid w:val="00C06A40"/>
    <w:rsid w:val="00C07B17"/>
    <w:rsid w:val="00C100F6"/>
    <w:rsid w:val="00C1063B"/>
    <w:rsid w:val="00C10C88"/>
    <w:rsid w:val="00C11163"/>
    <w:rsid w:val="00C119C8"/>
    <w:rsid w:val="00C11D6D"/>
    <w:rsid w:val="00C121D1"/>
    <w:rsid w:val="00C1232F"/>
    <w:rsid w:val="00C13081"/>
    <w:rsid w:val="00C14202"/>
    <w:rsid w:val="00C152F1"/>
    <w:rsid w:val="00C152F3"/>
    <w:rsid w:val="00C15DD6"/>
    <w:rsid w:val="00C162CA"/>
    <w:rsid w:val="00C16894"/>
    <w:rsid w:val="00C16EDC"/>
    <w:rsid w:val="00C21C5E"/>
    <w:rsid w:val="00C22043"/>
    <w:rsid w:val="00C23E23"/>
    <w:rsid w:val="00C25894"/>
    <w:rsid w:val="00C26A20"/>
    <w:rsid w:val="00C272F5"/>
    <w:rsid w:val="00C273CE"/>
    <w:rsid w:val="00C30785"/>
    <w:rsid w:val="00C31911"/>
    <w:rsid w:val="00C31F7B"/>
    <w:rsid w:val="00C32196"/>
    <w:rsid w:val="00C32D80"/>
    <w:rsid w:val="00C32E72"/>
    <w:rsid w:val="00C35153"/>
    <w:rsid w:val="00C357B0"/>
    <w:rsid w:val="00C3589D"/>
    <w:rsid w:val="00C36762"/>
    <w:rsid w:val="00C374F1"/>
    <w:rsid w:val="00C433E4"/>
    <w:rsid w:val="00C441ED"/>
    <w:rsid w:val="00C444F8"/>
    <w:rsid w:val="00C445F6"/>
    <w:rsid w:val="00C47845"/>
    <w:rsid w:val="00C5184A"/>
    <w:rsid w:val="00C52706"/>
    <w:rsid w:val="00C530B3"/>
    <w:rsid w:val="00C5476E"/>
    <w:rsid w:val="00C55C98"/>
    <w:rsid w:val="00C565F2"/>
    <w:rsid w:val="00C566C6"/>
    <w:rsid w:val="00C5699F"/>
    <w:rsid w:val="00C60128"/>
    <w:rsid w:val="00C605E4"/>
    <w:rsid w:val="00C60C0F"/>
    <w:rsid w:val="00C6231F"/>
    <w:rsid w:val="00C64347"/>
    <w:rsid w:val="00C677E5"/>
    <w:rsid w:val="00C678A3"/>
    <w:rsid w:val="00C70068"/>
    <w:rsid w:val="00C7103D"/>
    <w:rsid w:val="00C71A47"/>
    <w:rsid w:val="00C71BE8"/>
    <w:rsid w:val="00C71D27"/>
    <w:rsid w:val="00C7334A"/>
    <w:rsid w:val="00C75242"/>
    <w:rsid w:val="00C8151A"/>
    <w:rsid w:val="00C81653"/>
    <w:rsid w:val="00C82FA2"/>
    <w:rsid w:val="00C83DAE"/>
    <w:rsid w:val="00C84190"/>
    <w:rsid w:val="00C866B6"/>
    <w:rsid w:val="00C87C88"/>
    <w:rsid w:val="00C93A49"/>
    <w:rsid w:val="00C93D18"/>
    <w:rsid w:val="00C968E1"/>
    <w:rsid w:val="00C96A98"/>
    <w:rsid w:val="00CA069D"/>
    <w:rsid w:val="00CA5079"/>
    <w:rsid w:val="00CA5285"/>
    <w:rsid w:val="00CA6498"/>
    <w:rsid w:val="00CA774F"/>
    <w:rsid w:val="00CA7BD4"/>
    <w:rsid w:val="00CA7E66"/>
    <w:rsid w:val="00CB01FE"/>
    <w:rsid w:val="00CB2AF5"/>
    <w:rsid w:val="00CB3523"/>
    <w:rsid w:val="00CB4AE8"/>
    <w:rsid w:val="00CB5597"/>
    <w:rsid w:val="00CB57ED"/>
    <w:rsid w:val="00CB5AA3"/>
    <w:rsid w:val="00CB628C"/>
    <w:rsid w:val="00CC1DC4"/>
    <w:rsid w:val="00CC31E5"/>
    <w:rsid w:val="00CC3BE3"/>
    <w:rsid w:val="00CC3EA2"/>
    <w:rsid w:val="00CC6DE1"/>
    <w:rsid w:val="00CD014F"/>
    <w:rsid w:val="00CD09B5"/>
    <w:rsid w:val="00CD1156"/>
    <w:rsid w:val="00CD2020"/>
    <w:rsid w:val="00CD2AEC"/>
    <w:rsid w:val="00CD3018"/>
    <w:rsid w:val="00CD5E27"/>
    <w:rsid w:val="00CD6B1A"/>
    <w:rsid w:val="00CD6F3F"/>
    <w:rsid w:val="00CD7154"/>
    <w:rsid w:val="00CD7B9E"/>
    <w:rsid w:val="00CD7CC5"/>
    <w:rsid w:val="00CE20A2"/>
    <w:rsid w:val="00CE3389"/>
    <w:rsid w:val="00CE33F8"/>
    <w:rsid w:val="00CE3B27"/>
    <w:rsid w:val="00CE4127"/>
    <w:rsid w:val="00CE4C5F"/>
    <w:rsid w:val="00CE4C70"/>
    <w:rsid w:val="00CE571B"/>
    <w:rsid w:val="00CE66CF"/>
    <w:rsid w:val="00CF0468"/>
    <w:rsid w:val="00CF23E5"/>
    <w:rsid w:val="00CF2987"/>
    <w:rsid w:val="00CF3D21"/>
    <w:rsid w:val="00CF3FF7"/>
    <w:rsid w:val="00CF4644"/>
    <w:rsid w:val="00CF4AD8"/>
    <w:rsid w:val="00CF4EA4"/>
    <w:rsid w:val="00CF4F00"/>
    <w:rsid w:val="00CF542F"/>
    <w:rsid w:val="00CF666D"/>
    <w:rsid w:val="00CF6E77"/>
    <w:rsid w:val="00D03C63"/>
    <w:rsid w:val="00D05492"/>
    <w:rsid w:val="00D05751"/>
    <w:rsid w:val="00D07B14"/>
    <w:rsid w:val="00D13414"/>
    <w:rsid w:val="00D15750"/>
    <w:rsid w:val="00D15BF9"/>
    <w:rsid w:val="00D16039"/>
    <w:rsid w:val="00D16E78"/>
    <w:rsid w:val="00D174E6"/>
    <w:rsid w:val="00D17DAA"/>
    <w:rsid w:val="00D17F16"/>
    <w:rsid w:val="00D20600"/>
    <w:rsid w:val="00D22FC1"/>
    <w:rsid w:val="00D2514D"/>
    <w:rsid w:val="00D25C3D"/>
    <w:rsid w:val="00D27A66"/>
    <w:rsid w:val="00D27F79"/>
    <w:rsid w:val="00D32155"/>
    <w:rsid w:val="00D33E08"/>
    <w:rsid w:val="00D348FB"/>
    <w:rsid w:val="00D353C7"/>
    <w:rsid w:val="00D355DA"/>
    <w:rsid w:val="00D35D4A"/>
    <w:rsid w:val="00D37ED9"/>
    <w:rsid w:val="00D4142F"/>
    <w:rsid w:val="00D4147C"/>
    <w:rsid w:val="00D4193B"/>
    <w:rsid w:val="00D43797"/>
    <w:rsid w:val="00D4445C"/>
    <w:rsid w:val="00D469B9"/>
    <w:rsid w:val="00D46B3A"/>
    <w:rsid w:val="00D5061C"/>
    <w:rsid w:val="00D506BF"/>
    <w:rsid w:val="00D557C7"/>
    <w:rsid w:val="00D57084"/>
    <w:rsid w:val="00D57359"/>
    <w:rsid w:val="00D62FFC"/>
    <w:rsid w:val="00D6375D"/>
    <w:rsid w:val="00D643A4"/>
    <w:rsid w:val="00D6476F"/>
    <w:rsid w:val="00D66145"/>
    <w:rsid w:val="00D6614A"/>
    <w:rsid w:val="00D67361"/>
    <w:rsid w:val="00D674AC"/>
    <w:rsid w:val="00D70EFA"/>
    <w:rsid w:val="00D727BD"/>
    <w:rsid w:val="00D72C92"/>
    <w:rsid w:val="00D74850"/>
    <w:rsid w:val="00D75C3C"/>
    <w:rsid w:val="00D77052"/>
    <w:rsid w:val="00D771F3"/>
    <w:rsid w:val="00D807B3"/>
    <w:rsid w:val="00D80962"/>
    <w:rsid w:val="00D80EFC"/>
    <w:rsid w:val="00D817B8"/>
    <w:rsid w:val="00D81EE4"/>
    <w:rsid w:val="00D854E4"/>
    <w:rsid w:val="00D859C9"/>
    <w:rsid w:val="00D87E2D"/>
    <w:rsid w:val="00D92C4D"/>
    <w:rsid w:val="00D931FB"/>
    <w:rsid w:val="00D933D8"/>
    <w:rsid w:val="00D935BE"/>
    <w:rsid w:val="00D94A14"/>
    <w:rsid w:val="00D956DF"/>
    <w:rsid w:val="00D9632D"/>
    <w:rsid w:val="00D973FA"/>
    <w:rsid w:val="00DA147E"/>
    <w:rsid w:val="00DA3E3D"/>
    <w:rsid w:val="00DA4679"/>
    <w:rsid w:val="00DA4F7B"/>
    <w:rsid w:val="00DA5226"/>
    <w:rsid w:val="00DA718A"/>
    <w:rsid w:val="00DA78A5"/>
    <w:rsid w:val="00DB0243"/>
    <w:rsid w:val="00DB1922"/>
    <w:rsid w:val="00DB22AE"/>
    <w:rsid w:val="00DB380E"/>
    <w:rsid w:val="00DB55E3"/>
    <w:rsid w:val="00DB58B4"/>
    <w:rsid w:val="00DB6DC3"/>
    <w:rsid w:val="00DC0AD8"/>
    <w:rsid w:val="00DC0B4D"/>
    <w:rsid w:val="00DC2490"/>
    <w:rsid w:val="00DC25D2"/>
    <w:rsid w:val="00DC2788"/>
    <w:rsid w:val="00DC29CB"/>
    <w:rsid w:val="00DC333A"/>
    <w:rsid w:val="00DC361E"/>
    <w:rsid w:val="00DC3BE2"/>
    <w:rsid w:val="00DC476D"/>
    <w:rsid w:val="00DC482C"/>
    <w:rsid w:val="00DC4A43"/>
    <w:rsid w:val="00DC51F1"/>
    <w:rsid w:val="00DC5D21"/>
    <w:rsid w:val="00DC6CA4"/>
    <w:rsid w:val="00DC7E5B"/>
    <w:rsid w:val="00DD0CAF"/>
    <w:rsid w:val="00DD1ED4"/>
    <w:rsid w:val="00DD2097"/>
    <w:rsid w:val="00DD27A6"/>
    <w:rsid w:val="00DD3038"/>
    <w:rsid w:val="00DD3F3F"/>
    <w:rsid w:val="00DD550E"/>
    <w:rsid w:val="00DD5FE1"/>
    <w:rsid w:val="00DD6E4F"/>
    <w:rsid w:val="00DD7D9C"/>
    <w:rsid w:val="00DD7F8B"/>
    <w:rsid w:val="00DE1A2B"/>
    <w:rsid w:val="00DE1F66"/>
    <w:rsid w:val="00DE2468"/>
    <w:rsid w:val="00DE3998"/>
    <w:rsid w:val="00DE532A"/>
    <w:rsid w:val="00DE53B9"/>
    <w:rsid w:val="00DE5BE8"/>
    <w:rsid w:val="00DE65BB"/>
    <w:rsid w:val="00DF1423"/>
    <w:rsid w:val="00DF1864"/>
    <w:rsid w:val="00DF1BB9"/>
    <w:rsid w:val="00DF4E50"/>
    <w:rsid w:val="00DF4E7D"/>
    <w:rsid w:val="00DF5E95"/>
    <w:rsid w:val="00E00BB6"/>
    <w:rsid w:val="00E0131C"/>
    <w:rsid w:val="00E01B75"/>
    <w:rsid w:val="00E02299"/>
    <w:rsid w:val="00E02423"/>
    <w:rsid w:val="00E02D2B"/>
    <w:rsid w:val="00E02ED8"/>
    <w:rsid w:val="00E02F3C"/>
    <w:rsid w:val="00E05419"/>
    <w:rsid w:val="00E06403"/>
    <w:rsid w:val="00E06786"/>
    <w:rsid w:val="00E06D3A"/>
    <w:rsid w:val="00E076F0"/>
    <w:rsid w:val="00E11677"/>
    <w:rsid w:val="00E1290E"/>
    <w:rsid w:val="00E13675"/>
    <w:rsid w:val="00E13932"/>
    <w:rsid w:val="00E13F56"/>
    <w:rsid w:val="00E16861"/>
    <w:rsid w:val="00E1713D"/>
    <w:rsid w:val="00E17B78"/>
    <w:rsid w:val="00E2030A"/>
    <w:rsid w:val="00E225B0"/>
    <w:rsid w:val="00E23628"/>
    <w:rsid w:val="00E23C4E"/>
    <w:rsid w:val="00E27230"/>
    <w:rsid w:val="00E31091"/>
    <w:rsid w:val="00E310A3"/>
    <w:rsid w:val="00E31575"/>
    <w:rsid w:val="00E328B3"/>
    <w:rsid w:val="00E32FBD"/>
    <w:rsid w:val="00E342FB"/>
    <w:rsid w:val="00E3599B"/>
    <w:rsid w:val="00E3643A"/>
    <w:rsid w:val="00E3663A"/>
    <w:rsid w:val="00E36AD5"/>
    <w:rsid w:val="00E3758F"/>
    <w:rsid w:val="00E407C3"/>
    <w:rsid w:val="00E407CA"/>
    <w:rsid w:val="00E4082E"/>
    <w:rsid w:val="00E4198B"/>
    <w:rsid w:val="00E433BA"/>
    <w:rsid w:val="00E45E7E"/>
    <w:rsid w:val="00E46A5F"/>
    <w:rsid w:val="00E472B1"/>
    <w:rsid w:val="00E473E2"/>
    <w:rsid w:val="00E47722"/>
    <w:rsid w:val="00E5011D"/>
    <w:rsid w:val="00E52146"/>
    <w:rsid w:val="00E52455"/>
    <w:rsid w:val="00E5297B"/>
    <w:rsid w:val="00E53C81"/>
    <w:rsid w:val="00E53E37"/>
    <w:rsid w:val="00E53E5A"/>
    <w:rsid w:val="00E54DBE"/>
    <w:rsid w:val="00E55E37"/>
    <w:rsid w:val="00E567C2"/>
    <w:rsid w:val="00E57346"/>
    <w:rsid w:val="00E57646"/>
    <w:rsid w:val="00E57E07"/>
    <w:rsid w:val="00E6021B"/>
    <w:rsid w:val="00E64403"/>
    <w:rsid w:val="00E649A8"/>
    <w:rsid w:val="00E64B47"/>
    <w:rsid w:val="00E667A0"/>
    <w:rsid w:val="00E67CAE"/>
    <w:rsid w:val="00E71474"/>
    <w:rsid w:val="00E721F0"/>
    <w:rsid w:val="00E72FD9"/>
    <w:rsid w:val="00E731BA"/>
    <w:rsid w:val="00E75A90"/>
    <w:rsid w:val="00E76771"/>
    <w:rsid w:val="00E76946"/>
    <w:rsid w:val="00E820DD"/>
    <w:rsid w:val="00E82609"/>
    <w:rsid w:val="00E831CF"/>
    <w:rsid w:val="00E83F06"/>
    <w:rsid w:val="00E86C70"/>
    <w:rsid w:val="00E8780B"/>
    <w:rsid w:val="00E913B3"/>
    <w:rsid w:val="00E92D16"/>
    <w:rsid w:val="00E933FD"/>
    <w:rsid w:val="00E9384C"/>
    <w:rsid w:val="00E93E71"/>
    <w:rsid w:val="00E93FA9"/>
    <w:rsid w:val="00E9412D"/>
    <w:rsid w:val="00E947A7"/>
    <w:rsid w:val="00EA004D"/>
    <w:rsid w:val="00EA0CBC"/>
    <w:rsid w:val="00EA16BB"/>
    <w:rsid w:val="00EA2DD1"/>
    <w:rsid w:val="00EA33C8"/>
    <w:rsid w:val="00EA4537"/>
    <w:rsid w:val="00EA5184"/>
    <w:rsid w:val="00EA5B95"/>
    <w:rsid w:val="00EA63AE"/>
    <w:rsid w:val="00EA6D48"/>
    <w:rsid w:val="00EA7C5D"/>
    <w:rsid w:val="00EB04B5"/>
    <w:rsid w:val="00EB21B7"/>
    <w:rsid w:val="00EB2C01"/>
    <w:rsid w:val="00EB3249"/>
    <w:rsid w:val="00EB355C"/>
    <w:rsid w:val="00EB521C"/>
    <w:rsid w:val="00EB77FE"/>
    <w:rsid w:val="00EC025E"/>
    <w:rsid w:val="00EC2059"/>
    <w:rsid w:val="00EC2EE8"/>
    <w:rsid w:val="00EC4336"/>
    <w:rsid w:val="00EC7093"/>
    <w:rsid w:val="00EC762C"/>
    <w:rsid w:val="00ED062D"/>
    <w:rsid w:val="00ED2165"/>
    <w:rsid w:val="00ED318D"/>
    <w:rsid w:val="00ED43CF"/>
    <w:rsid w:val="00ED69FA"/>
    <w:rsid w:val="00EE03EE"/>
    <w:rsid w:val="00EE1496"/>
    <w:rsid w:val="00EE194E"/>
    <w:rsid w:val="00EE21DA"/>
    <w:rsid w:val="00EE327B"/>
    <w:rsid w:val="00EE3E24"/>
    <w:rsid w:val="00EE4BC1"/>
    <w:rsid w:val="00EE4BE4"/>
    <w:rsid w:val="00EE5B86"/>
    <w:rsid w:val="00EE6A07"/>
    <w:rsid w:val="00EE7FA3"/>
    <w:rsid w:val="00EF0E4E"/>
    <w:rsid w:val="00EF1EC3"/>
    <w:rsid w:val="00EF2850"/>
    <w:rsid w:val="00EF2D6B"/>
    <w:rsid w:val="00EF437F"/>
    <w:rsid w:val="00EF718E"/>
    <w:rsid w:val="00F00187"/>
    <w:rsid w:val="00F00750"/>
    <w:rsid w:val="00F0115F"/>
    <w:rsid w:val="00F02A9D"/>
    <w:rsid w:val="00F034EB"/>
    <w:rsid w:val="00F03B5B"/>
    <w:rsid w:val="00F04F6E"/>
    <w:rsid w:val="00F0671F"/>
    <w:rsid w:val="00F069FB"/>
    <w:rsid w:val="00F06AAB"/>
    <w:rsid w:val="00F076FC"/>
    <w:rsid w:val="00F10610"/>
    <w:rsid w:val="00F1283C"/>
    <w:rsid w:val="00F1383E"/>
    <w:rsid w:val="00F13F74"/>
    <w:rsid w:val="00F144CA"/>
    <w:rsid w:val="00F15451"/>
    <w:rsid w:val="00F154C4"/>
    <w:rsid w:val="00F1621F"/>
    <w:rsid w:val="00F17FBE"/>
    <w:rsid w:val="00F20764"/>
    <w:rsid w:val="00F2252F"/>
    <w:rsid w:val="00F22823"/>
    <w:rsid w:val="00F24616"/>
    <w:rsid w:val="00F246C8"/>
    <w:rsid w:val="00F252B4"/>
    <w:rsid w:val="00F2591A"/>
    <w:rsid w:val="00F25DC2"/>
    <w:rsid w:val="00F26265"/>
    <w:rsid w:val="00F26D21"/>
    <w:rsid w:val="00F26F50"/>
    <w:rsid w:val="00F27BD2"/>
    <w:rsid w:val="00F31025"/>
    <w:rsid w:val="00F3324C"/>
    <w:rsid w:val="00F33394"/>
    <w:rsid w:val="00F33640"/>
    <w:rsid w:val="00F33892"/>
    <w:rsid w:val="00F35EE9"/>
    <w:rsid w:val="00F369D2"/>
    <w:rsid w:val="00F36A81"/>
    <w:rsid w:val="00F36DE9"/>
    <w:rsid w:val="00F46BDB"/>
    <w:rsid w:val="00F50A7E"/>
    <w:rsid w:val="00F51809"/>
    <w:rsid w:val="00F534B9"/>
    <w:rsid w:val="00F54884"/>
    <w:rsid w:val="00F5569E"/>
    <w:rsid w:val="00F55833"/>
    <w:rsid w:val="00F56489"/>
    <w:rsid w:val="00F57174"/>
    <w:rsid w:val="00F607BB"/>
    <w:rsid w:val="00F60D09"/>
    <w:rsid w:val="00F60E38"/>
    <w:rsid w:val="00F63E25"/>
    <w:rsid w:val="00F65896"/>
    <w:rsid w:val="00F71541"/>
    <w:rsid w:val="00F74745"/>
    <w:rsid w:val="00F75198"/>
    <w:rsid w:val="00F76450"/>
    <w:rsid w:val="00F7679E"/>
    <w:rsid w:val="00F76B22"/>
    <w:rsid w:val="00F773A3"/>
    <w:rsid w:val="00F8054C"/>
    <w:rsid w:val="00F8136D"/>
    <w:rsid w:val="00F81939"/>
    <w:rsid w:val="00F82082"/>
    <w:rsid w:val="00F820A1"/>
    <w:rsid w:val="00F8394D"/>
    <w:rsid w:val="00F83CA8"/>
    <w:rsid w:val="00F8454D"/>
    <w:rsid w:val="00F864F4"/>
    <w:rsid w:val="00F868BD"/>
    <w:rsid w:val="00F86C73"/>
    <w:rsid w:val="00F874DC"/>
    <w:rsid w:val="00F90243"/>
    <w:rsid w:val="00F91171"/>
    <w:rsid w:val="00F91749"/>
    <w:rsid w:val="00F91A26"/>
    <w:rsid w:val="00F91E3F"/>
    <w:rsid w:val="00F937FE"/>
    <w:rsid w:val="00F94E6E"/>
    <w:rsid w:val="00F954F0"/>
    <w:rsid w:val="00F95E58"/>
    <w:rsid w:val="00F96902"/>
    <w:rsid w:val="00FA32BD"/>
    <w:rsid w:val="00FA5CFF"/>
    <w:rsid w:val="00FB2EAE"/>
    <w:rsid w:val="00FB3812"/>
    <w:rsid w:val="00FB40C1"/>
    <w:rsid w:val="00FB4C57"/>
    <w:rsid w:val="00FB4DFD"/>
    <w:rsid w:val="00FB4FE5"/>
    <w:rsid w:val="00FB6D68"/>
    <w:rsid w:val="00FC0C9C"/>
    <w:rsid w:val="00FC124A"/>
    <w:rsid w:val="00FC1656"/>
    <w:rsid w:val="00FC1FAC"/>
    <w:rsid w:val="00FC2C68"/>
    <w:rsid w:val="00FC2F4D"/>
    <w:rsid w:val="00FC32C9"/>
    <w:rsid w:val="00FC3FB4"/>
    <w:rsid w:val="00FC4FD7"/>
    <w:rsid w:val="00FC5142"/>
    <w:rsid w:val="00FC6409"/>
    <w:rsid w:val="00FC6E79"/>
    <w:rsid w:val="00FD0561"/>
    <w:rsid w:val="00FD0677"/>
    <w:rsid w:val="00FD1025"/>
    <w:rsid w:val="00FD235C"/>
    <w:rsid w:val="00FD36BB"/>
    <w:rsid w:val="00FD4406"/>
    <w:rsid w:val="00FD54A4"/>
    <w:rsid w:val="00FD656D"/>
    <w:rsid w:val="00FD6B77"/>
    <w:rsid w:val="00FD7368"/>
    <w:rsid w:val="00FD743A"/>
    <w:rsid w:val="00FE0E75"/>
    <w:rsid w:val="00FE1D3B"/>
    <w:rsid w:val="00FE2A0E"/>
    <w:rsid w:val="00FE49AC"/>
    <w:rsid w:val="00FE5B8B"/>
    <w:rsid w:val="00FE60E5"/>
    <w:rsid w:val="00FF297D"/>
    <w:rsid w:val="00FF4F8A"/>
    <w:rsid w:val="00FF528F"/>
    <w:rsid w:val="00FF5F23"/>
    <w:rsid w:val="00FF62B4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EBC"/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qFormat/>
    <w:rsid w:val="00E473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H2,2,(подраздел),h2"/>
    <w:basedOn w:val="a"/>
    <w:next w:val="a"/>
    <w:link w:val="20"/>
    <w:qFormat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D570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D94A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14">
    <w:name w:val="14 пт Знак"/>
    <w:rPr>
      <w:sz w:val="24"/>
      <w:szCs w:val="24"/>
      <w:lang w:val="ru-RU" w:eastAsia="ar-SA" w:bidi="ar-SA"/>
    </w:rPr>
  </w:style>
  <w:style w:type="character" w:styleId="a4">
    <w:name w:val="Hyperlink"/>
    <w:uiPriority w:val="99"/>
    <w:rPr>
      <w:color w:val="000080"/>
      <w:u w:val="single"/>
    </w:rPr>
  </w:style>
  <w:style w:type="character" w:styleId="a5">
    <w:name w:val="Strong"/>
    <w:qFormat/>
    <w:rPr>
      <w:b/>
      <w:bCs/>
    </w:rPr>
  </w:style>
  <w:style w:type="character" w:customStyle="1" w:styleId="a6">
    <w:name w:val="Символ нумерации"/>
  </w:style>
  <w:style w:type="character" w:customStyle="1" w:styleId="google-src-text1">
    <w:name w:val="google-src-text1"/>
    <w:rPr>
      <w:vanish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Lucida Sans Unicode" w:hAnsi="Arial" w:cs="Tahoma"/>
    </w:rPr>
  </w:style>
  <w:style w:type="paragraph" w:styleId="a8">
    <w:name w:val="Body Text"/>
    <w:basedOn w:val="a"/>
    <w:pPr>
      <w:spacing w:after="120"/>
    </w:pPr>
  </w:style>
  <w:style w:type="paragraph" w:styleId="a9">
    <w:name w:val="Title"/>
    <w:basedOn w:val="a7"/>
    <w:next w:val="aa"/>
    <w:link w:val="ab"/>
    <w:qFormat/>
  </w:style>
  <w:style w:type="paragraph" w:styleId="aa">
    <w:name w:val="Subtitle"/>
    <w:basedOn w:val="a7"/>
    <w:next w:val="a8"/>
    <w:qFormat/>
    <w:pPr>
      <w:jc w:val="center"/>
    </w:pPr>
    <w:rPr>
      <w:i/>
      <w:iCs/>
    </w:rPr>
  </w:style>
  <w:style w:type="paragraph" w:styleId="ac">
    <w:name w:val="List"/>
    <w:basedOn w:val="a8"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140">
    <w:name w:val="14 пт"/>
    <w:basedOn w:val="a"/>
    <w:pPr>
      <w:widowControl w:val="0"/>
      <w:autoSpaceDE w:val="0"/>
      <w:ind w:firstLine="709"/>
      <w:jc w:val="both"/>
    </w:pPr>
    <w:rPr>
      <w:sz w:val="24"/>
      <w:szCs w:val="24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Balloon Text"/>
    <w:basedOn w:val="a"/>
    <w:link w:val="af2"/>
    <w:rsid w:val="00E407C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E407CA"/>
    <w:rPr>
      <w:rFonts w:ascii="Tahoma" w:hAnsi="Tahoma" w:cs="Tahoma"/>
      <w:sz w:val="16"/>
      <w:szCs w:val="16"/>
      <w:lang w:eastAsia="ar-SA"/>
    </w:rPr>
  </w:style>
  <w:style w:type="paragraph" w:styleId="af3">
    <w:name w:val="Body Text Indent"/>
    <w:basedOn w:val="a"/>
    <w:link w:val="af4"/>
    <w:rsid w:val="00E82609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E82609"/>
    <w:rPr>
      <w:sz w:val="28"/>
      <w:szCs w:val="28"/>
      <w:lang w:eastAsia="ar-SA"/>
    </w:rPr>
  </w:style>
  <w:style w:type="character" w:customStyle="1" w:styleId="10">
    <w:name w:val="Заголовок 1 Знак"/>
    <w:link w:val="1"/>
    <w:rsid w:val="00E473E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1">
    <w:name w:val="Body Text 2"/>
    <w:basedOn w:val="a"/>
    <w:link w:val="22"/>
    <w:rsid w:val="00E473E2"/>
    <w:pPr>
      <w:spacing w:after="120" w:line="480" w:lineRule="auto"/>
    </w:pPr>
  </w:style>
  <w:style w:type="character" w:customStyle="1" w:styleId="22">
    <w:name w:val="Основной текст 2 Знак"/>
    <w:link w:val="21"/>
    <w:rsid w:val="00E473E2"/>
    <w:rPr>
      <w:sz w:val="28"/>
      <w:szCs w:val="28"/>
      <w:lang w:eastAsia="ar-SA"/>
    </w:rPr>
  </w:style>
  <w:style w:type="character" w:customStyle="1" w:styleId="30">
    <w:name w:val="Заголовок 3 Знак"/>
    <w:link w:val="3"/>
    <w:semiHidden/>
    <w:rsid w:val="00D5708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table" w:styleId="af5">
    <w:name w:val="Table Grid"/>
    <w:basedOn w:val="a1"/>
    <w:uiPriority w:val="59"/>
    <w:rsid w:val="008365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unhideWhenUsed/>
    <w:rsid w:val="00F35EE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Nonformat">
    <w:name w:val="ConsNonformat"/>
    <w:rsid w:val="00F076FC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5">
    <w:name w:val="Обычный1"/>
    <w:rsid w:val="001F32EF"/>
  </w:style>
  <w:style w:type="paragraph" w:styleId="af7">
    <w:name w:val="List Paragraph"/>
    <w:basedOn w:val="a"/>
    <w:uiPriority w:val="34"/>
    <w:qFormat/>
    <w:rsid w:val="00EF718E"/>
    <w:pPr>
      <w:ind w:left="720"/>
      <w:contextualSpacing/>
    </w:pPr>
  </w:style>
  <w:style w:type="paragraph" w:customStyle="1" w:styleId="FR3">
    <w:name w:val="FR3"/>
    <w:rsid w:val="00C32E72"/>
    <w:pPr>
      <w:widowControl w:val="0"/>
      <w:suppressAutoHyphens/>
      <w:spacing w:line="300" w:lineRule="auto"/>
      <w:ind w:left="240"/>
      <w:jc w:val="both"/>
    </w:pPr>
    <w:rPr>
      <w:rFonts w:ascii="Arial" w:eastAsia="Arial" w:hAnsi="Arial"/>
      <w:sz w:val="22"/>
      <w:lang w:eastAsia="ar-SA"/>
    </w:rPr>
  </w:style>
  <w:style w:type="paragraph" w:customStyle="1" w:styleId="210">
    <w:name w:val="Основной текст 21"/>
    <w:basedOn w:val="a"/>
    <w:rsid w:val="00C32E72"/>
    <w:pPr>
      <w:widowControl w:val="0"/>
      <w:spacing w:line="216" w:lineRule="auto"/>
      <w:jc w:val="both"/>
    </w:pPr>
    <w:rPr>
      <w:sz w:val="24"/>
      <w:szCs w:val="20"/>
    </w:rPr>
  </w:style>
  <w:style w:type="paragraph" w:customStyle="1" w:styleId="16">
    <w:name w:val="Текст1"/>
    <w:basedOn w:val="a"/>
    <w:rsid w:val="00C32E72"/>
    <w:rPr>
      <w:rFonts w:ascii="Courier New" w:hAnsi="Courier New"/>
      <w:sz w:val="20"/>
      <w:szCs w:val="20"/>
    </w:rPr>
  </w:style>
  <w:style w:type="paragraph" w:customStyle="1" w:styleId="23">
    <w:name w:val="Обычный2"/>
    <w:rsid w:val="00C32E72"/>
    <w:pPr>
      <w:widowControl w:val="0"/>
      <w:suppressAutoHyphens/>
      <w:spacing w:line="336" w:lineRule="auto"/>
    </w:pPr>
    <w:rPr>
      <w:rFonts w:eastAsia="Arial"/>
      <w:sz w:val="22"/>
      <w:lang w:eastAsia="ar-SA"/>
    </w:rPr>
  </w:style>
  <w:style w:type="paragraph" w:customStyle="1" w:styleId="ConsPlusNormal">
    <w:name w:val="ConsPlusNormal"/>
    <w:rsid w:val="00C32E72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C32E72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Iauiue">
    <w:name w:val="Iau?iue"/>
    <w:rsid w:val="00854069"/>
    <w:rPr>
      <w:lang w:val="en-US"/>
    </w:rPr>
  </w:style>
  <w:style w:type="paragraph" w:customStyle="1" w:styleId="17">
    <w:name w:val="Стиль1"/>
    <w:basedOn w:val="a"/>
    <w:uiPriority w:val="99"/>
    <w:qFormat/>
    <w:rsid w:val="00537537"/>
  </w:style>
  <w:style w:type="paragraph" w:styleId="24">
    <w:name w:val="Body Text Indent 2"/>
    <w:basedOn w:val="a"/>
    <w:link w:val="25"/>
    <w:rsid w:val="0053753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537537"/>
    <w:rPr>
      <w:sz w:val="28"/>
      <w:szCs w:val="28"/>
      <w:lang w:eastAsia="ar-SA"/>
    </w:rPr>
  </w:style>
  <w:style w:type="paragraph" w:customStyle="1" w:styleId="ConsNormal">
    <w:name w:val="ConsNormal"/>
    <w:rsid w:val="00537537"/>
    <w:pPr>
      <w:widowControl w:val="0"/>
      <w:ind w:firstLine="720"/>
    </w:pPr>
    <w:rPr>
      <w:rFonts w:ascii="Arial" w:hAnsi="Arial"/>
      <w:snapToGrid w:val="0"/>
    </w:rPr>
  </w:style>
  <w:style w:type="paragraph" w:customStyle="1" w:styleId="af8">
    <w:name w:val="Таблицы (моноширинный)"/>
    <w:basedOn w:val="a"/>
    <w:next w:val="a"/>
    <w:rsid w:val="0053753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8">
    <w:name w:val="заголовок 1"/>
    <w:basedOn w:val="a"/>
    <w:next w:val="a"/>
    <w:rsid w:val="00537537"/>
    <w:pPr>
      <w:keepNext/>
      <w:autoSpaceDE w:val="0"/>
      <w:autoSpaceDN w:val="0"/>
      <w:jc w:val="center"/>
    </w:pPr>
    <w:rPr>
      <w:rFonts w:eastAsia="PMingLiU"/>
      <w:b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94A14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ar-SA"/>
    </w:rPr>
  </w:style>
  <w:style w:type="character" w:customStyle="1" w:styleId="cfs1">
    <w:name w:val="cfs1"/>
    <w:basedOn w:val="a0"/>
    <w:rsid w:val="00D94A14"/>
  </w:style>
  <w:style w:type="paragraph" w:customStyle="1" w:styleId="31">
    <w:name w:val="Обычный3"/>
    <w:rsid w:val="008A73AA"/>
    <w:pPr>
      <w:widowControl w:val="0"/>
      <w:suppressAutoHyphens/>
      <w:spacing w:line="336" w:lineRule="auto"/>
    </w:pPr>
    <w:rPr>
      <w:rFonts w:eastAsia="Arial"/>
      <w:sz w:val="22"/>
      <w:lang w:eastAsia="ar-SA"/>
    </w:rPr>
  </w:style>
  <w:style w:type="character" w:customStyle="1" w:styleId="20">
    <w:name w:val="Заголовок 2 Знак"/>
    <w:aliases w:val="H2 Знак,2 Знак,(подраздел) Знак,h2 Знак"/>
    <w:basedOn w:val="a0"/>
    <w:link w:val="2"/>
    <w:rsid w:val="008343B9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customStyle="1" w:styleId="211">
    <w:name w:val="Заголовок 21"/>
    <w:basedOn w:val="a"/>
    <w:next w:val="a"/>
    <w:rsid w:val="00FB40C1"/>
    <w:pPr>
      <w:keepNext/>
      <w:widowControl w:val="0"/>
      <w:tabs>
        <w:tab w:val="left" w:pos="0"/>
      </w:tabs>
      <w:spacing w:before="240" w:after="60"/>
      <w:outlineLvl w:val="1"/>
    </w:pPr>
    <w:rPr>
      <w:rFonts w:ascii="Arial" w:eastAsia="Arial" w:hAnsi="Arial" w:cs="Arial"/>
      <w:b/>
      <w:bCs/>
      <w:i/>
      <w:iCs/>
      <w:sz w:val="26"/>
      <w:szCs w:val="26"/>
      <w:lang w:eastAsia="ru-RU" w:bidi="ru-RU"/>
    </w:rPr>
  </w:style>
  <w:style w:type="character" w:customStyle="1" w:styleId="pre">
    <w:name w:val="pre"/>
    <w:rsid w:val="00FB40C1"/>
  </w:style>
  <w:style w:type="paragraph" w:styleId="af9">
    <w:name w:val="footnote text"/>
    <w:basedOn w:val="a"/>
    <w:link w:val="afa"/>
    <w:rsid w:val="00583D16"/>
    <w:rPr>
      <w:sz w:val="20"/>
      <w:szCs w:val="20"/>
    </w:rPr>
  </w:style>
  <w:style w:type="character" w:customStyle="1" w:styleId="afa">
    <w:name w:val="Текст сноски Знак"/>
    <w:basedOn w:val="a0"/>
    <w:link w:val="af9"/>
    <w:rsid w:val="00583D16"/>
    <w:rPr>
      <w:lang w:eastAsia="ar-SA"/>
    </w:rPr>
  </w:style>
  <w:style w:type="table" w:customStyle="1" w:styleId="19">
    <w:name w:val="Сетка таблицы1"/>
    <w:basedOn w:val="a1"/>
    <w:next w:val="af5"/>
    <w:uiPriority w:val="59"/>
    <w:rsid w:val="005A48C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название"/>
    <w:basedOn w:val="a"/>
    <w:rsid w:val="00830352"/>
    <w:pPr>
      <w:widowControl w:val="0"/>
    </w:pPr>
    <w:rPr>
      <w:snapToGrid w:val="0"/>
      <w:sz w:val="24"/>
      <w:szCs w:val="20"/>
      <w:lang w:eastAsia="ru-RU"/>
    </w:rPr>
  </w:style>
  <w:style w:type="character" w:customStyle="1" w:styleId="ab">
    <w:name w:val="Название Знак"/>
    <w:basedOn w:val="a0"/>
    <w:link w:val="a9"/>
    <w:rsid w:val="00830352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5">
    <w:name w:val="Обычный5"/>
    <w:rsid w:val="00830352"/>
    <w:pPr>
      <w:spacing w:before="100" w:after="100"/>
    </w:pPr>
    <w:rPr>
      <w:snapToGrid w:val="0"/>
      <w:sz w:val="24"/>
    </w:rPr>
  </w:style>
  <w:style w:type="character" w:styleId="afc">
    <w:name w:val="footnote reference"/>
    <w:unhideWhenUsed/>
    <w:rsid w:val="00002516"/>
    <w:rPr>
      <w:vertAlign w:val="superscript"/>
    </w:rPr>
  </w:style>
  <w:style w:type="paragraph" w:customStyle="1" w:styleId="afd">
    <w:name w:val="Знак Знак Знак Знак"/>
    <w:basedOn w:val="a"/>
    <w:rsid w:val="00585D3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EBC"/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qFormat/>
    <w:rsid w:val="00E473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H2,2,(подраздел),h2"/>
    <w:basedOn w:val="a"/>
    <w:next w:val="a"/>
    <w:link w:val="20"/>
    <w:qFormat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D570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D94A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14">
    <w:name w:val="14 пт Знак"/>
    <w:rPr>
      <w:sz w:val="24"/>
      <w:szCs w:val="24"/>
      <w:lang w:val="ru-RU" w:eastAsia="ar-SA" w:bidi="ar-SA"/>
    </w:rPr>
  </w:style>
  <w:style w:type="character" w:styleId="a4">
    <w:name w:val="Hyperlink"/>
    <w:uiPriority w:val="99"/>
    <w:rPr>
      <w:color w:val="000080"/>
      <w:u w:val="single"/>
    </w:rPr>
  </w:style>
  <w:style w:type="character" w:styleId="a5">
    <w:name w:val="Strong"/>
    <w:qFormat/>
    <w:rPr>
      <w:b/>
      <w:bCs/>
    </w:rPr>
  </w:style>
  <w:style w:type="character" w:customStyle="1" w:styleId="a6">
    <w:name w:val="Символ нумерации"/>
  </w:style>
  <w:style w:type="character" w:customStyle="1" w:styleId="google-src-text1">
    <w:name w:val="google-src-text1"/>
    <w:rPr>
      <w:vanish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Lucida Sans Unicode" w:hAnsi="Arial" w:cs="Tahoma"/>
    </w:rPr>
  </w:style>
  <w:style w:type="paragraph" w:styleId="a8">
    <w:name w:val="Body Text"/>
    <w:basedOn w:val="a"/>
    <w:pPr>
      <w:spacing w:after="120"/>
    </w:pPr>
  </w:style>
  <w:style w:type="paragraph" w:styleId="a9">
    <w:name w:val="Title"/>
    <w:basedOn w:val="a7"/>
    <w:next w:val="aa"/>
    <w:link w:val="ab"/>
    <w:qFormat/>
  </w:style>
  <w:style w:type="paragraph" w:styleId="aa">
    <w:name w:val="Subtitle"/>
    <w:basedOn w:val="a7"/>
    <w:next w:val="a8"/>
    <w:qFormat/>
    <w:pPr>
      <w:jc w:val="center"/>
    </w:pPr>
    <w:rPr>
      <w:i/>
      <w:iCs/>
    </w:rPr>
  </w:style>
  <w:style w:type="paragraph" w:styleId="ac">
    <w:name w:val="List"/>
    <w:basedOn w:val="a8"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140">
    <w:name w:val="14 пт"/>
    <w:basedOn w:val="a"/>
    <w:pPr>
      <w:widowControl w:val="0"/>
      <w:autoSpaceDE w:val="0"/>
      <w:ind w:firstLine="709"/>
      <w:jc w:val="both"/>
    </w:pPr>
    <w:rPr>
      <w:sz w:val="24"/>
      <w:szCs w:val="24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Balloon Text"/>
    <w:basedOn w:val="a"/>
    <w:link w:val="af2"/>
    <w:rsid w:val="00E407C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E407CA"/>
    <w:rPr>
      <w:rFonts w:ascii="Tahoma" w:hAnsi="Tahoma" w:cs="Tahoma"/>
      <w:sz w:val="16"/>
      <w:szCs w:val="16"/>
      <w:lang w:eastAsia="ar-SA"/>
    </w:rPr>
  </w:style>
  <w:style w:type="paragraph" w:styleId="af3">
    <w:name w:val="Body Text Indent"/>
    <w:basedOn w:val="a"/>
    <w:link w:val="af4"/>
    <w:rsid w:val="00E82609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E82609"/>
    <w:rPr>
      <w:sz w:val="28"/>
      <w:szCs w:val="28"/>
      <w:lang w:eastAsia="ar-SA"/>
    </w:rPr>
  </w:style>
  <w:style w:type="character" w:customStyle="1" w:styleId="10">
    <w:name w:val="Заголовок 1 Знак"/>
    <w:link w:val="1"/>
    <w:rsid w:val="00E473E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1">
    <w:name w:val="Body Text 2"/>
    <w:basedOn w:val="a"/>
    <w:link w:val="22"/>
    <w:rsid w:val="00E473E2"/>
    <w:pPr>
      <w:spacing w:after="120" w:line="480" w:lineRule="auto"/>
    </w:pPr>
  </w:style>
  <w:style w:type="character" w:customStyle="1" w:styleId="22">
    <w:name w:val="Основной текст 2 Знак"/>
    <w:link w:val="21"/>
    <w:rsid w:val="00E473E2"/>
    <w:rPr>
      <w:sz w:val="28"/>
      <w:szCs w:val="28"/>
      <w:lang w:eastAsia="ar-SA"/>
    </w:rPr>
  </w:style>
  <w:style w:type="character" w:customStyle="1" w:styleId="30">
    <w:name w:val="Заголовок 3 Знак"/>
    <w:link w:val="3"/>
    <w:semiHidden/>
    <w:rsid w:val="00D5708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table" w:styleId="af5">
    <w:name w:val="Table Grid"/>
    <w:basedOn w:val="a1"/>
    <w:uiPriority w:val="59"/>
    <w:rsid w:val="008365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unhideWhenUsed/>
    <w:rsid w:val="00F35EE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Nonformat">
    <w:name w:val="ConsNonformat"/>
    <w:rsid w:val="00F076FC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5">
    <w:name w:val="Обычный1"/>
    <w:rsid w:val="001F32EF"/>
  </w:style>
  <w:style w:type="paragraph" w:styleId="af7">
    <w:name w:val="List Paragraph"/>
    <w:basedOn w:val="a"/>
    <w:uiPriority w:val="34"/>
    <w:qFormat/>
    <w:rsid w:val="00EF718E"/>
    <w:pPr>
      <w:ind w:left="720"/>
      <w:contextualSpacing/>
    </w:pPr>
  </w:style>
  <w:style w:type="paragraph" w:customStyle="1" w:styleId="FR3">
    <w:name w:val="FR3"/>
    <w:rsid w:val="00C32E72"/>
    <w:pPr>
      <w:widowControl w:val="0"/>
      <w:suppressAutoHyphens/>
      <w:spacing w:line="300" w:lineRule="auto"/>
      <w:ind w:left="240"/>
      <w:jc w:val="both"/>
    </w:pPr>
    <w:rPr>
      <w:rFonts w:ascii="Arial" w:eastAsia="Arial" w:hAnsi="Arial"/>
      <w:sz w:val="22"/>
      <w:lang w:eastAsia="ar-SA"/>
    </w:rPr>
  </w:style>
  <w:style w:type="paragraph" w:customStyle="1" w:styleId="210">
    <w:name w:val="Основной текст 21"/>
    <w:basedOn w:val="a"/>
    <w:rsid w:val="00C32E72"/>
    <w:pPr>
      <w:widowControl w:val="0"/>
      <w:spacing w:line="216" w:lineRule="auto"/>
      <w:jc w:val="both"/>
    </w:pPr>
    <w:rPr>
      <w:sz w:val="24"/>
      <w:szCs w:val="20"/>
    </w:rPr>
  </w:style>
  <w:style w:type="paragraph" w:customStyle="1" w:styleId="16">
    <w:name w:val="Текст1"/>
    <w:basedOn w:val="a"/>
    <w:rsid w:val="00C32E72"/>
    <w:rPr>
      <w:rFonts w:ascii="Courier New" w:hAnsi="Courier New"/>
      <w:sz w:val="20"/>
      <w:szCs w:val="20"/>
    </w:rPr>
  </w:style>
  <w:style w:type="paragraph" w:customStyle="1" w:styleId="23">
    <w:name w:val="Обычный2"/>
    <w:rsid w:val="00C32E72"/>
    <w:pPr>
      <w:widowControl w:val="0"/>
      <w:suppressAutoHyphens/>
      <w:spacing w:line="336" w:lineRule="auto"/>
    </w:pPr>
    <w:rPr>
      <w:rFonts w:eastAsia="Arial"/>
      <w:sz w:val="22"/>
      <w:lang w:eastAsia="ar-SA"/>
    </w:rPr>
  </w:style>
  <w:style w:type="paragraph" w:customStyle="1" w:styleId="ConsPlusNormal">
    <w:name w:val="ConsPlusNormal"/>
    <w:rsid w:val="00C32E72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C32E72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Iauiue">
    <w:name w:val="Iau?iue"/>
    <w:rsid w:val="00854069"/>
    <w:rPr>
      <w:lang w:val="en-US"/>
    </w:rPr>
  </w:style>
  <w:style w:type="paragraph" w:customStyle="1" w:styleId="17">
    <w:name w:val="Стиль1"/>
    <w:basedOn w:val="a"/>
    <w:uiPriority w:val="99"/>
    <w:qFormat/>
    <w:rsid w:val="00537537"/>
  </w:style>
  <w:style w:type="paragraph" w:styleId="24">
    <w:name w:val="Body Text Indent 2"/>
    <w:basedOn w:val="a"/>
    <w:link w:val="25"/>
    <w:rsid w:val="0053753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537537"/>
    <w:rPr>
      <w:sz w:val="28"/>
      <w:szCs w:val="28"/>
      <w:lang w:eastAsia="ar-SA"/>
    </w:rPr>
  </w:style>
  <w:style w:type="paragraph" w:customStyle="1" w:styleId="ConsNormal">
    <w:name w:val="ConsNormal"/>
    <w:rsid w:val="00537537"/>
    <w:pPr>
      <w:widowControl w:val="0"/>
      <w:ind w:firstLine="720"/>
    </w:pPr>
    <w:rPr>
      <w:rFonts w:ascii="Arial" w:hAnsi="Arial"/>
      <w:snapToGrid w:val="0"/>
    </w:rPr>
  </w:style>
  <w:style w:type="paragraph" w:customStyle="1" w:styleId="af8">
    <w:name w:val="Таблицы (моноширинный)"/>
    <w:basedOn w:val="a"/>
    <w:next w:val="a"/>
    <w:rsid w:val="0053753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8">
    <w:name w:val="заголовок 1"/>
    <w:basedOn w:val="a"/>
    <w:next w:val="a"/>
    <w:rsid w:val="00537537"/>
    <w:pPr>
      <w:keepNext/>
      <w:autoSpaceDE w:val="0"/>
      <w:autoSpaceDN w:val="0"/>
      <w:jc w:val="center"/>
    </w:pPr>
    <w:rPr>
      <w:rFonts w:eastAsia="PMingLiU"/>
      <w:b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94A14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ar-SA"/>
    </w:rPr>
  </w:style>
  <w:style w:type="character" w:customStyle="1" w:styleId="cfs1">
    <w:name w:val="cfs1"/>
    <w:basedOn w:val="a0"/>
    <w:rsid w:val="00D94A14"/>
  </w:style>
  <w:style w:type="paragraph" w:customStyle="1" w:styleId="31">
    <w:name w:val="Обычный3"/>
    <w:rsid w:val="008A73AA"/>
    <w:pPr>
      <w:widowControl w:val="0"/>
      <w:suppressAutoHyphens/>
      <w:spacing w:line="336" w:lineRule="auto"/>
    </w:pPr>
    <w:rPr>
      <w:rFonts w:eastAsia="Arial"/>
      <w:sz w:val="22"/>
      <w:lang w:eastAsia="ar-SA"/>
    </w:rPr>
  </w:style>
  <w:style w:type="character" w:customStyle="1" w:styleId="20">
    <w:name w:val="Заголовок 2 Знак"/>
    <w:aliases w:val="H2 Знак,2 Знак,(подраздел) Знак,h2 Знак"/>
    <w:basedOn w:val="a0"/>
    <w:link w:val="2"/>
    <w:rsid w:val="008343B9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customStyle="1" w:styleId="211">
    <w:name w:val="Заголовок 21"/>
    <w:basedOn w:val="a"/>
    <w:next w:val="a"/>
    <w:rsid w:val="00FB40C1"/>
    <w:pPr>
      <w:keepNext/>
      <w:widowControl w:val="0"/>
      <w:tabs>
        <w:tab w:val="left" w:pos="0"/>
      </w:tabs>
      <w:spacing w:before="240" w:after="60"/>
      <w:outlineLvl w:val="1"/>
    </w:pPr>
    <w:rPr>
      <w:rFonts w:ascii="Arial" w:eastAsia="Arial" w:hAnsi="Arial" w:cs="Arial"/>
      <w:b/>
      <w:bCs/>
      <w:i/>
      <w:iCs/>
      <w:sz w:val="26"/>
      <w:szCs w:val="26"/>
      <w:lang w:eastAsia="ru-RU" w:bidi="ru-RU"/>
    </w:rPr>
  </w:style>
  <w:style w:type="character" w:customStyle="1" w:styleId="pre">
    <w:name w:val="pre"/>
    <w:rsid w:val="00FB40C1"/>
  </w:style>
  <w:style w:type="paragraph" w:styleId="af9">
    <w:name w:val="footnote text"/>
    <w:basedOn w:val="a"/>
    <w:link w:val="afa"/>
    <w:rsid w:val="00583D16"/>
    <w:rPr>
      <w:sz w:val="20"/>
      <w:szCs w:val="20"/>
    </w:rPr>
  </w:style>
  <w:style w:type="character" w:customStyle="1" w:styleId="afa">
    <w:name w:val="Текст сноски Знак"/>
    <w:basedOn w:val="a0"/>
    <w:link w:val="af9"/>
    <w:rsid w:val="00583D16"/>
    <w:rPr>
      <w:lang w:eastAsia="ar-SA"/>
    </w:rPr>
  </w:style>
  <w:style w:type="table" w:customStyle="1" w:styleId="19">
    <w:name w:val="Сетка таблицы1"/>
    <w:basedOn w:val="a1"/>
    <w:next w:val="af5"/>
    <w:uiPriority w:val="59"/>
    <w:rsid w:val="005A48C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название"/>
    <w:basedOn w:val="a"/>
    <w:rsid w:val="00830352"/>
    <w:pPr>
      <w:widowControl w:val="0"/>
    </w:pPr>
    <w:rPr>
      <w:snapToGrid w:val="0"/>
      <w:sz w:val="24"/>
      <w:szCs w:val="20"/>
      <w:lang w:eastAsia="ru-RU"/>
    </w:rPr>
  </w:style>
  <w:style w:type="character" w:customStyle="1" w:styleId="ab">
    <w:name w:val="Название Знак"/>
    <w:basedOn w:val="a0"/>
    <w:link w:val="a9"/>
    <w:rsid w:val="00830352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5">
    <w:name w:val="Обычный5"/>
    <w:rsid w:val="00830352"/>
    <w:pPr>
      <w:spacing w:before="100" w:after="100"/>
    </w:pPr>
    <w:rPr>
      <w:snapToGrid w:val="0"/>
      <w:sz w:val="24"/>
    </w:rPr>
  </w:style>
  <w:style w:type="character" w:styleId="afc">
    <w:name w:val="footnote reference"/>
    <w:unhideWhenUsed/>
    <w:rsid w:val="00002516"/>
    <w:rPr>
      <w:vertAlign w:val="superscript"/>
    </w:rPr>
  </w:style>
  <w:style w:type="paragraph" w:customStyle="1" w:styleId="afd">
    <w:name w:val="Знак Знак Знак Знак"/>
    <w:basedOn w:val="a"/>
    <w:rsid w:val="00585D3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65005-A876-44F1-9D2F-63A2EA8D0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22</Pages>
  <Words>7429</Words>
  <Characters>42350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OAO_MAU</Company>
  <LinksUpToDate>false</LinksUpToDate>
  <CharactersWithSpaces>49680</CharactersWithSpaces>
  <SharedDoc>false</SharedDoc>
  <HLinks>
    <vt:vector size="12" baseType="variant">
      <vt:variant>
        <vt:i4>5177463</vt:i4>
      </vt:variant>
      <vt:variant>
        <vt:i4>3</vt:i4>
      </vt:variant>
      <vt:variant>
        <vt:i4>0</vt:i4>
      </vt:variant>
      <vt:variant>
        <vt:i4>5</vt:i4>
      </vt:variant>
      <vt:variant>
        <vt:lpwstr>mailto:commers@airportufa.ru</vt:lpwstr>
      </vt:variant>
      <vt:variant>
        <vt:lpwstr/>
      </vt:variant>
      <vt:variant>
        <vt:i4>5177463</vt:i4>
      </vt:variant>
      <vt:variant>
        <vt:i4>0</vt:i4>
      </vt:variant>
      <vt:variant>
        <vt:i4>0</vt:i4>
      </vt:variant>
      <vt:variant>
        <vt:i4>5</vt:i4>
      </vt:variant>
      <vt:variant>
        <vt:lpwstr>mailto:commers@airportufa.ru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Быль</dc:creator>
  <cp:keywords/>
  <dc:description/>
  <cp:lastModifiedBy>Терешкина  О.В.</cp:lastModifiedBy>
  <cp:revision>92</cp:revision>
  <cp:lastPrinted>2015-10-05T06:46:00Z</cp:lastPrinted>
  <dcterms:created xsi:type="dcterms:W3CDTF">2015-09-29T07:02:00Z</dcterms:created>
  <dcterms:modified xsi:type="dcterms:W3CDTF">2015-10-05T06:47:00Z</dcterms:modified>
</cp:coreProperties>
</file>